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A365D">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03pt;margin-top:999pt;mso-position-horizontal-relative:page;mso-position-vertical-relative:top-margin-area;position:absolute;width:30pt;z-index:251658240">
            <v:imagedata r:id="rId6" o:title=""/>
          </v:shape>
        </w:pict>
      </w:r>
      <w:r w:rsidRPr="00D639A9">
        <w:rPr>
          <w:rFonts w:hint="eastAsia"/>
          <w:b/>
          <w:bCs/>
          <w:sz w:val="28"/>
          <w:szCs w:val="28"/>
        </w:rPr>
        <w:t>京改版七年级下册生物跟踪训练</w:t>
      </w:r>
      <w:r w:rsidRPr="00D639A9">
        <w:rPr>
          <w:rFonts w:hint="eastAsia"/>
          <w:b/>
          <w:bCs/>
          <w:sz w:val="28"/>
          <w:szCs w:val="28"/>
        </w:rPr>
        <w:t xml:space="preserve"> 8.1</w:t>
      </w:r>
      <w:r w:rsidRPr="00D639A9">
        <w:rPr>
          <w:rFonts w:hint="eastAsia"/>
          <w:b/>
          <w:bCs/>
          <w:sz w:val="28"/>
          <w:szCs w:val="28"/>
        </w:rPr>
        <w:t>神经系统的组成</w:t>
      </w:r>
    </w:p>
    <w:p w:rsidR="00DA365D">
      <w:r>
        <w:rPr>
          <w:b/>
          <w:bCs/>
          <w:sz w:val="24"/>
          <w:szCs w:val="24"/>
        </w:rPr>
        <w:t>一、单选题</w:t>
      </w:r>
      <w:r>
        <w:rPr>
          <w:b/>
          <w:bCs/>
          <w:sz w:val="24"/>
          <w:szCs w:val="24"/>
        </w:rPr>
        <w:t xml:space="preserve"> </w:t>
      </w:r>
    </w:p>
    <w:p w:rsidR="00DA365D">
      <w:pPr>
        <w:spacing w:after="0"/>
      </w:pPr>
      <w:r>
        <w:rPr>
          <w:color w:val="000000"/>
        </w:rPr>
        <w:t>1.</w:t>
      </w:r>
      <w:r>
        <w:rPr>
          <w:color w:val="000000"/>
        </w:rPr>
        <w:t>神经系统结构和功能的基本单位是（</w:t>
      </w:r>
      <w:r>
        <w:rPr>
          <w:color w:val="000000"/>
        </w:rPr>
        <w:t xml:space="preserve">    </w:t>
      </w:r>
      <w:r>
        <w:rPr>
          <w:color w:val="000000"/>
        </w:rPr>
        <w:t>）</w:t>
      </w:r>
      <w:r>
        <w:rPr>
          <w:color w:val="000000"/>
        </w:rPr>
        <w:t xml:space="preserve">            </w:t>
      </w:r>
    </w:p>
    <w:p w:rsidR="00DA365D">
      <w:pPr>
        <w:spacing w:after="0"/>
        <w:ind w:left="150"/>
      </w:pPr>
      <w:r>
        <w:rPr>
          <w:color w:val="000000"/>
        </w:rPr>
        <w:t>A. </w:t>
      </w:r>
      <w:r>
        <w:rPr>
          <w:color w:val="000000"/>
        </w:rPr>
        <w:t>神经元</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神经</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神经纤维</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突起</w:t>
      </w:r>
    </w:p>
    <w:p w:rsidR="00DA365D">
      <w:pPr>
        <w:spacing w:after="0"/>
      </w:pPr>
      <w:r>
        <w:rPr>
          <w:color w:val="000000"/>
        </w:rPr>
        <w:t>2.</w:t>
      </w:r>
      <w:r>
        <w:rPr>
          <w:color w:val="000000"/>
        </w:rPr>
        <w:t>神经元的基本结构包括（</w:t>
      </w:r>
      <w:r>
        <w:rPr>
          <w:color w:val="000000"/>
        </w:rPr>
        <w:t xml:space="preserve">    </w:t>
      </w:r>
      <w:r>
        <w:rPr>
          <w:color w:val="000000"/>
        </w:rPr>
        <w:t>）</w:t>
      </w:r>
      <w:r>
        <w:rPr>
          <w:color w:val="000000"/>
        </w:rPr>
        <w:t xml:space="preserve">            </w:t>
      </w:r>
    </w:p>
    <w:p w:rsidR="00DA365D">
      <w:pPr>
        <w:spacing w:after="0"/>
        <w:ind w:left="150"/>
      </w:pPr>
      <w:r>
        <w:rPr>
          <w:color w:val="000000"/>
        </w:rPr>
        <w:t>A. </w:t>
      </w:r>
      <w:r>
        <w:rPr>
          <w:color w:val="000000"/>
        </w:rPr>
        <w:t>细胞核，突起</w:t>
      </w:r>
      <w:r>
        <w:rPr>
          <w:color w:val="000000"/>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细胞质，突起</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细胞体，突起</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细胞体，轴突</w:t>
      </w:r>
    </w:p>
    <w:p w:rsidR="00D639A9">
      <w:pPr>
        <w:spacing w:after="0"/>
      </w:pPr>
      <w:r>
        <w:rPr>
          <w:color w:val="000000"/>
        </w:rPr>
        <w:t>3.</w:t>
      </w:r>
      <w:r>
        <w:rPr>
          <w:color w:val="000000"/>
        </w:rPr>
        <w:t>到下列有关神经系统的叙述中，正确的是（</w:t>
      </w:r>
      <w:r>
        <w:rPr>
          <w:color w:val="000000"/>
        </w:rPr>
        <w:t xml:space="preserve">    </w:t>
      </w:r>
      <w:r>
        <w:rPr>
          <w:color w:val="000000"/>
        </w:rPr>
        <w:t>）</w:t>
      </w:r>
    </w:p>
    <w:p w:rsidR="00DA365D">
      <w:pPr>
        <w:spacing w:after="0"/>
        <w:ind w:left="150"/>
      </w:pPr>
      <w:r>
        <w:rPr>
          <w:color w:val="000000"/>
        </w:rPr>
        <w:t>A. </w:t>
      </w:r>
      <w:r>
        <w:rPr>
          <w:color w:val="000000"/>
        </w:rPr>
        <w:t>神经系统是由许多条神经组成的</w:t>
      </w:r>
      <w:r>
        <w:br/>
      </w:r>
      <w:r>
        <w:rPr>
          <w:color w:val="000000"/>
        </w:rPr>
        <w:t>B. </w:t>
      </w:r>
      <w:r>
        <w:rPr>
          <w:color w:val="000000"/>
        </w:rPr>
        <w:t>脑和脊髓是神经系统的中枢部分，叫做神经中枢</w:t>
      </w:r>
      <w:r>
        <w:br/>
      </w:r>
      <w:r>
        <w:rPr>
          <w:color w:val="000000"/>
        </w:rPr>
        <w:t>C. </w:t>
      </w:r>
      <w:r>
        <w:rPr>
          <w:color w:val="000000"/>
        </w:rPr>
        <w:t>神经系统由脑、脊髓和</w:t>
      </w:r>
      <w:r>
        <w:rPr>
          <w:color w:val="000000"/>
        </w:rPr>
        <w:t>它们发出的神经组成</w:t>
      </w:r>
      <w:r>
        <w:br/>
      </w:r>
      <w:r>
        <w:rPr>
          <w:color w:val="000000"/>
        </w:rPr>
        <w:t>D. </w:t>
      </w:r>
      <w:r>
        <w:rPr>
          <w:color w:val="000000"/>
        </w:rPr>
        <w:t>神经系统的结构基础是神经末梢休息容易发生神经衰弱</w:t>
      </w:r>
    </w:p>
    <w:p w:rsidR="00D639A9">
      <w:pPr>
        <w:spacing w:after="0"/>
      </w:pPr>
      <w:r>
        <w:rPr>
          <w:color w:val="000000"/>
        </w:rPr>
        <w:t>4.</w:t>
      </w:r>
      <w:r>
        <w:rPr>
          <w:color w:val="000000"/>
        </w:rPr>
        <w:t>脑和躯干、内脏之间的联系通路是（　　）</w:t>
      </w:r>
    </w:p>
    <w:p w:rsidR="00DA365D">
      <w:pPr>
        <w:spacing w:after="0"/>
        <w:ind w:left="150"/>
      </w:pPr>
      <w:r>
        <w:rPr>
          <w:color w:val="000000"/>
        </w:rPr>
        <w:t>A. </w:t>
      </w:r>
      <w:r>
        <w:rPr>
          <w:color w:val="000000"/>
        </w:rPr>
        <w:t>脑神经</w:t>
      </w:r>
      <w:r>
        <w:rPr>
          <w:color w:val="000000"/>
        </w:rPr>
        <w:t>                                    B. </w:t>
      </w:r>
      <w:r>
        <w:rPr>
          <w:color w:val="000000"/>
        </w:rPr>
        <w:t>脑</w:t>
      </w:r>
      <w:r>
        <w:rPr>
          <w:color w:val="000000"/>
        </w:rPr>
        <w:t>                                    C. </w:t>
      </w:r>
      <w:r>
        <w:rPr>
          <w:color w:val="000000"/>
        </w:rPr>
        <w:t>脊髓</w:t>
      </w:r>
      <w:r>
        <w:rPr>
          <w:color w:val="000000"/>
        </w:rPr>
        <w:t>                                    D. </w:t>
      </w:r>
      <w:r>
        <w:rPr>
          <w:color w:val="000000"/>
        </w:rPr>
        <w:t>脊神经</w:t>
      </w:r>
    </w:p>
    <w:p w:rsidR="00D639A9">
      <w:pPr>
        <w:spacing w:after="0"/>
      </w:pPr>
      <w:r>
        <w:rPr>
          <w:color w:val="000000"/>
        </w:rPr>
        <w:t>5.</w:t>
      </w:r>
      <w:r>
        <w:rPr>
          <w:color w:val="000000"/>
        </w:rPr>
        <w:t>下列关于神经系统结构和功能的叙述，不正确的是（　　）。</w:t>
      </w:r>
    </w:p>
    <w:p w:rsidR="00DA365D">
      <w:pPr>
        <w:spacing w:after="0"/>
        <w:ind w:left="150"/>
      </w:pPr>
      <w:r>
        <w:rPr>
          <w:color w:val="000000"/>
        </w:rPr>
        <w:t>A. </w:t>
      </w:r>
      <w:r>
        <w:rPr>
          <w:color w:val="000000"/>
        </w:rPr>
        <w:t>神经系统结构和功能的基本单位是神经元</w:t>
      </w:r>
      <w:r>
        <w:rPr>
          <w:color w:val="000000"/>
        </w:rPr>
        <w:t>           </w:t>
      </w:r>
      <w:r>
        <w:rPr>
          <w:noProof/>
          <w:lang w:eastAsia="zh-CN"/>
        </w:rPr>
        <w:drawing>
          <wp:inline distT="0" distB="0" distL="0" distR="0">
            <wp:extent cx="2865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w:t>
      </w:r>
      <w:r>
        <w:rPr>
          <w:color w:val="000000"/>
        </w:rPr>
        <w:t>. </w:t>
      </w:r>
      <w:r>
        <w:rPr>
          <w:color w:val="000000"/>
        </w:rPr>
        <w:t>神经系统由脑、脊髓以及它们发出的神经组成</w:t>
      </w:r>
      <w:r>
        <w:br/>
      </w:r>
      <w:r>
        <w:rPr>
          <w:color w:val="000000"/>
        </w:rPr>
        <w:t>C. </w:t>
      </w:r>
      <w:r>
        <w:rPr>
          <w:color w:val="000000"/>
        </w:rPr>
        <w:t>中枢神经系统由脑和脑发出的神经组成</w:t>
      </w:r>
      <w:r>
        <w:rPr>
          <w:color w:val="000000"/>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神经系统调节生命活动的基本方式是反射</w:t>
      </w:r>
    </w:p>
    <w:p w:rsidR="00D639A9">
      <w:pPr>
        <w:spacing w:after="0"/>
      </w:pPr>
      <w:r>
        <w:rPr>
          <w:color w:val="000000"/>
        </w:rPr>
        <w:t xml:space="preserve">6. </w:t>
      </w:r>
      <w:r>
        <w:rPr>
          <w:color w:val="000000"/>
        </w:rPr>
        <w:t>神经系统的中枢部分包括（　　）</w:t>
      </w:r>
    </w:p>
    <w:p w:rsidR="00DA365D">
      <w:pPr>
        <w:spacing w:after="0"/>
        <w:ind w:left="150"/>
      </w:pPr>
      <w:r>
        <w:rPr>
          <w:color w:val="000000"/>
        </w:rPr>
        <w:t>A. </w:t>
      </w:r>
      <w:r>
        <w:rPr>
          <w:color w:val="000000"/>
        </w:rPr>
        <w:t>脑和脊髓</w:t>
      </w:r>
      <w:r>
        <w:rPr>
          <w:color w:val="000000"/>
        </w:rPr>
        <w:t>                    </w:t>
      </w:r>
      <w:r>
        <w:rPr>
          <w:noProof/>
          <w:lang w:eastAsia="zh-CN"/>
        </w:rPr>
        <w:drawing>
          <wp:inline distT="0" distB="0" distL="0" distR="0">
            <wp:extent cx="2865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脑和脑神经</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脑神经和脊神经</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脊髓和脊神经</w:t>
      </w:r>
    </w:p>
    <w:p w:rsidR="00D639A9">
      <w:pPr>
        <w:spacing w:after="0"/>
      </w:pPr>
      <w:r>
        <w:rPr>
          <w:color w:val="000000"/>
        </w:rPr>
        <w:t>7.</w:t>
      </w:r>
      <w:r>
        <w:rPr>
          <w:color w:val="000000"/>
        </w:rPr>
        <w:t>表演走钢丝的演员，神经系统起着主要作用的结构是（　　）。</w:t>
      </w:r>
    </w:p>
    <w:p w:rsidR="00DA365D">
      <w:pPr>
        <w:spacing w:after="0"/>
        <w:ind w:left="150"/>
      </w:pPr>
      <w:r>
        <w:rPr>
          <w:color w:val="000000"/>
        </w:rPr>
        <w:t>A. </w:t>
      </w:r>
      <w:r>
        <w:rPr>
          <w:color w:val="000000"/>
        </w:rPr>
        <w:t>大脑</w:t>
      </w:r>
      <w:r>
        <w:rPr>
          <w:color w:val="000000"/>
        </w:rPr>
        <w:t>            </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rFonts w:ascii="Arial"/>
          <w:color w:val="000000"/>
          <w:sz w:val="18"/>
        </w:rPr>
        <w:t>脊髓</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rFonts w:ascii="Arial"/>
          <w:color w:val="000000"/>
          <w:sz w:val="18"/>
        </w:rPr>
        <w:t>脑干</w:t>
      </w:r>
      <w:r>
        <w:rPr>
          <w:rFonts w:ascii="Arial"/>
          <w:color w:val="000000"/>
          <w:sz w:val="18"/>
        </w:rPr>
        <w:t xml:space="preserve"> </w:t>
      </w:r>
      <w:r>
        <w:rPr>
          <w:rFonts w:ascii="Arial"/>
          <w:color w:val="000000"/>
          <w:sz w:val="18"/>
        </w:rPr>
        <w:t> </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rFonts w:ascii="Arial"/>
          <w:color w:val="000000"/>
          <w:sz w:val="18"/>
        </w:rPr>
        <w:t>小脑</w:t>
      </w:r>
    </w:p>
    <w:p w:rsidR="00D639A9">
      <w:pPr>
        <w:spacing w:after="0"/>
      </w:pPr>
      <w:r>
        <w:rPr>
          <w:color w:val="000000"/>
        </w:rPr>
        <w:t>8.</w:t>
      </w:r>
      <w:r>
        <w:rPr>
          <w:color w:val="000000"/>
        </w:rPr>
        <w:t>在聋哑人的</w:t>
      </w:r>
      <w:r>
        <w:rPr>
          <w:color w:val="000000"/>
        </w:rPr>
        <w:t>“</w:t>
      </w:r>
      <w:r>
        <w:rPr>
          <w:color w:val="000000"/>
        </w:rPr>
        <w:t>哑语</w:t>
      </w:r>
      <w:r>
        <w:rPr>
          <w:color w:val="000000"/>
        </w:rPr>
        <w:t>”</w:t>
      </w:r>
      <w:r>
        <w:rPr>
          <w:color w:val="000000"/>
        </w:rPr>
        <w:t>对话中，不起作用的神经中枢是</w:t>
      </w:r>
      <w:r>
        <w:rPr>
          <w:color w:val="000000"/>
        </w:rPr>
        <w:t>                        </w:t>
      </w:r>
      <w:r>
        <w:rPr>
          <w:color w:val="000000"/>
        </w:rPr>
        <w:t>（</w:t>
      </w:r>
      <w:r>
        <w:rPr>
          <w:color w:val="000000"/>
        </w:rPr>
        <w:t>  </w:t>
      </w:r>
      <w:r>
        <w:rPr>
          <w:color w:val="000000"/>
        </w:rPr>
        <w:t>）</w:t>
      </w:r>
    </w:p>
    <w:p w:rsidR="00DA365D">
      <w:pPr>
        <w:spacing w:after="0"/>
        <w:ind w:left="150"/>
      </w:pPr>
      <w:r>
        <w:rPr>
          <w:color w:val="000000"/>
        </w:rPr>
        <w:t>A. </w:t>
      </w:r>
      <w:r>
        <w:rPr>
          <w:color w:val="000000"/>
        </w:rPr>
        <w:t>语言中枢</w:t>
      </w:r>
      <w:r>
        <w:rPr>
          <w:color w:val="000000"/>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运动中枢</w:t>
      </w:r>
      <w:r>
        <w:rPr>
          <w:color w:val="000000"/>
        </w:rPr>
        <w:t>                           </w:t>
      </w:r>
      <w:r>
        <w:rPr>
          <w:noProof/>
          <w:lang w:eastAsia="zh-CN"/>
        </w:rPr>
        <w:drawing>
          <wp:inline distT="0" distB="0" distL="0" distR="0">
            <wp:extent cx="2865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视觉中枢</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听觉中枢</w:t>
      </w:r>
    </w:p>
    <w:p w:rsidR="00D639A9">
      <w:pPr>
        <w:spacing w:after="0"/>
      </w:pPr>
      <w:r>
        <w:rPr>
          <w:color w:val="000000"/>
        </w:rPr>
        <w:t>9.</w:t>
      </w:r>
      <w:r>
        <w:rPr>
          <w:color w:val="000000"/>
        </w:rPr>
        <w:t>如图所示为用麻醉剂阻断神经传导过程的四个可能位点，若病人能感受到伤痛，但手不能移动，则被阻断的位点可能是（　　）</w:t>
      </w:r>
    </w:p>
    <w:p w:rsidR="00DA365D">
      <w:pPr>
        <w:spacing w:after="0"/>
      </w:pPr>
      <w:r>
        <w:rPr>
          <w:noProof/>
          <w:lang w:eastAsia="zh-CN"/>
        </w:rPr>
        <w:drawing>
          <wp:inline distT="0" distB="0" distL="0" distR="0">
            <wp:extent cx="1804784" cy="1384630"/>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804784" cy="1384630"/>
                    </a:xfrm>
                    <a:prstGeom prst="rect">
                      <a:avLst/>
                    </a:prstGeom>
                  </pic:spPr>
                </pic:pic>
              </a:graphicData>
            </a:graphic>
          </wp:inline>
        </w:drawing>
      </w:r>
    </w:p>
    <w:p w:rsidR="00DA365D">
      <w:pPr>
        <w:spacing w:after="0"/>
        <w:ind w:left="150"/>
      </w:pPr>
      <w:r>
        <w:rPr>
          <w:color w:val="000000"/>
        </w:rPr>
        <w:t>A. ①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②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③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④</w:t>
      </w:r>
    </w:p>
    <w:p w:rsidR="00D639A9">
      <w:pPr>
        <w:spacing w:after="0"/>
        <w:rPr>
          <w:rFonts w:hint="eastAsia"/>
          <w:lang w:eastAsia="zh-CN"/>
        </w:rPr>
      </w:pPr>
      <w:r>
        <w:rPr>
          <w:color w:val="000000"/>
        </w:rPr>
        <w:t>10.</w:t>
      </w:r>
      <w:r>
        <w:rPr>
          <w:color w:val="000000"/>
        </w:rPr>
        <w:t>神经系统的</w:t>
      </w:r>
      <w:r>
        <w:rPr>
          <w:color w:val="000000"/>
        </w:rPr>
        <w:t>结构和功能的基本单位是（　　）</w:t>
      </w:r>
    </w:p>
    <w:p w:rsidR="00DA365D">
      <w:pPr>
        <w:spacing w:after="0"/>
        <w:ind w:left="150"/>
      </w:pPr>
      <w:r>
        <w:rPr>
          <w:color w:val="000000"/>
        </w:rPr>
        <w:t>A. </w:t>
      </w:r>
      <w:r>
        <w:rPr>
          <w:color w:val="000000"/>
        </w:rPr>
        <w:t>神经纤维</w:t>
      </w:r>
      <w:r>
        <w:rPr>
          <w:color w:val="000000"/>
        </w:rPr>
        <w:t>                              B. </w:t>
      </w:r>
      <w:r>
        <w:rPr>
          <w:color w:val="000000"/>
        </w:rPr>
        <w:t>反射弧</w:t>
      </w:r>
      <w:r>
        <w:rPr>
          <w:color w:val="000000"/>
        </w:rPr>
        <w:t>                              C. </w:t>
      </w:r>
      <w:r>
        <w:rPr>
          <w:color w:val="000000"/>
        </w:rPr>
        <w:t>神经元</w:t>
      </w:r>
      <w:r>
        <w:rPr>
          <w:color w:val="000000"/>
        </w:rPr>
        <w:t>                              D. </w:t>
      </w:r>
      <w:r>
        <w:rPr>
          <w:color w:val="000000"/>
        </w:rPr>
        <w:t>大脑皮层</w:t>
      </w:r>
    </w:p>
    <w:p w:rsidR="00D639A9">
      <w:pPr>
        <w:spacing w:after="0"/>
      </w:pPr>
      <w:r>
        <w:rPr>
          <w:color w:val="000000"/>
        </w:rPr>
        <w:t>11.</w:t>
      </w:r>
      <w:r>
        <w:rPr>
          <w:color w:val="000000"/>
        </w:rPr>
        <w:t>某人喝醉了，走路摇晃，站立不稳，说明酒精麻痹了脑的哪一个部位（</w:t>
      </w:r>
      <w:r>
        <w:rPr>
          <w:color w:val="000000"/>
        </w:rPr>
        <w:t xml:space="preserve">  </w:t>
      </w:r>
      <w:r>
        <w:rPr>
          <w:color w:val="000000"/>
        </w:rPr>
        <w:t>）</w:t>
      </w:r>
    </w:p>
    <w:p w:rsidR="00DA365D">
      <w:pPr>
        <w:spacing w:after="0"/>
        <w:ind w:left="150"/>
      </w:pPr>
      <w:r>
        <w:rPr>
          <w:color w:val="000000"/>
        </w:rPr>
        <w:t>A. </w:t>
      </w:r>
      <w:r>
        <w:rPr>
          <w:color w:val="000000"/>
        </w:rPr>
        <w:t>大脑</w:t>
      </w:r>
      <w:r>
        <w:rPr>
          <w:color w:val="000000"/>
        </w:rPr>
        <w:t>                                    B. </w:t>
      </w:r>
      <w:r>
        <w:rPr>
          <w:color w:val="000000"/>
        </w:rPr>
        <w:t>脑干</w:t>
      </w:r>
      <w:r>
        <w:rPr>
          <w:color w:val="000000"/>
        </w:rPr>
        <w:t>                         </w:t>
      </w:r>
      <w:r>
        <w:rPr>
          <w:color w:val="000000"/>
        </w:rPr>
        <w:t>           C. </w:t>
      </w:r>
      <w:r>
        <w:rPr>
          <w:color w:val="000000"/>
        </w:rPr>
        <w:t>小脑</w:t>
      </w:r>
      <w:r>
        <w:rPr>
          <w:color w:val="000000"/>
        </w:rPr>
        <w:t>                                    D. </w:t>
      </w:r>
      <w:r>
        <w:rPr>
          <w:color w:val="000000"/>
        </w:rPr>
        <w:t>脑神经</w:t>
      </w:r>
    </w:p>
    <w:p w:rsidR="00D639A9">
      <w:pPr>
        <w:spacing w:after="0"/>
      </w:pPr>
      <w:r>
        <w:rPr>
          <w:color w:val="000000"/>
        </w:rPr>
        <w:t xml:space="preserve">12. </w:t>
      </w:r>
      <w:r>
        <w:rPr>
          <w:color w:val="000000"/>
        </w:rPr>
        <w:t>人的中枢神经系统的组成是（</w:t>
      </w:r>
      <w:r>
        <w:rPr>
          <w:color w:val="000000"/>
        </w:rPr>
        <w:t xml:space="preserve">   </w:t>
      </w:r>
      <w:r>
        <w:rPr>
          <w:color w:val="000000"/>
        </w:rPr>
        <w:t>）</w:t>
      </w:r>
    </w:p>
    <w:p w:rsidR="00DA365D">
      <w:pPr>
        <w:spacing w:after="0"/>
        <w:ind w:left="150"/>
      </w:pPr>
      <w:r>
        <w:rPr>
          <w:color w:val="000000"/>
        </w:rPr>
        <w:t>A. </w:t>
      </w:r>
      <w:r>
        <w:rPr>
          <w:color w:val="000000"/>
        </w:rPr>
        <w:t>脑和脊髓</w:t>
      </w:r>
      <w:r>
        <w:rPr>
          <w:color w:val="000000"/>
        </w:rPr>
        <w:t>                    </w:t>
      </w:r>
      <w:r>
        <w:rPr>
          <w:noProof/>
          <w:lang w:eastAsia="zh-CN"/>
        </w:rPr>
        <w:drawing>
          <wp:inline distT="0" distB="0" distL="0" distR="0">
            <wp:extent cx="2865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脑和脑神经</w:t>
      </w:r>
      <w:r>
        <w:rPr>
          <w:color w:val="000000"/>
        </w:rPr>
        <w:t>                    </w:t>
      </w:r>
      <w:r>
        <w:rPr>
          <w:noProof/>
          <w:lang w:eastAsia="zh-CN"/>
        </w:rPr>
        <w:drawing>
          <wp:inline distT="0" distB="0" distL="0" distR="0">
            <wp:extent cx="2865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脊髓和脊神经</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脑神经和脊神经</w:t>
      </w:r>
    </w:p>
    <w:p w:rsidR="00D639A9">
      <w:pPr>
        <w:spacing w:after="0"/>
      </w:pPr>
      <w:r>
        <w:rPr>
          <w:color w:val="000000"/>
        </w:rPr>
        <w:t>13.</w:t>
      </w:r>
      <w:r>
        <w:rPr>
          <w:color w:val="000000"/>
        </w:rPr>
        <w:t>我国新交通法明确规定不得醉酒驾车．醉酒的人驾车时明显表现为反应慢、动作不协调，从而影响各项操作．造成驾车人动作不协调的主要原因是酒</w:t>
      </w:r>
      <w:r>
        <w:rPr>
          <w:color w:val="000000"/>
        </w:rPr>
        <w:t>精麻醉了人的（　　）</w:t>
      </w:r>
    </w:p>
    <w:p w:rsidR="00DA365D">
      <w:pPr>
        <w:spacing w:after="0"/>
        <w:ind w:left="150"/>
      </w:pPr>
      <w:r>
        <w:rPr>
          <w:color w:val="000000"/>
        </w:rPr>
        <w:t>A. </w:t>
      </w:r>
      <w:r>
        <w:rPr>
          <w:color w:val="000000"/>
        </w:rPr>
        <w:t>小脑</w:t>
      </w:r>
      <w:r>
        <w:rPr>
          <w:color w:val="000000"/>
        </w:rPr>
        <w:t>                                     B. </w:t>
      </w:r>
      <w:r>
        <w:rPr>
          <w:color w:val="000000"/>
        </w:rPr>
        <w:t>大脑</w:t>
      </w:r>
      <w:r>
        <w:rPr>
          <w:color w:val="000000"/>
        </w:rPr>
        <w:t>                                     C. </w:t>
      </w:r>
      <w:r>
        <w:rPr>
          <w:color w:val="000000"/>
        </w:rPr>
        <w:t>脊髓</w:t>
      </w:r>
      <w:r>
        <w:rPr>
          <w:color w:val="000000"/>
        </w:rPr>
        <w:t>                                     D. </w:t>
      </w:r>
      <w:r>
        <w:rPr>
          <w:color w:val="000000"/>
        </w:rPr>
        <w:t>脑干</w:t>
      </w:r>
    </w:p>
    <w:p w:rsidR="00DA365D">
      <w:r>
        <w:rPr>
          <w:b/>
          <w:bCs/>
          <w:sz w:val="24"/>
          <w:szCs w:val="24"/>
        </w:rPr>
        <w:t>二、填空题</w:t>
      </w:r>
      <w:r>
        <w:rPr>
          <w:b/>
          <w:bCs/>
          <w:sz w:val="24"/>
          <w:szCs w:val="24"/>
        </w:rPr>
        <w:t xml:space="preserve"> </w:t>
      </w:r>
    </w:p>
    <w:p w:rsidR="00D639A9">
      <w:pPr>
        <w:spacing w:after="0"/>
      </w:pPr>
      <w:r>
        <w:rPr>
          <w:color w:val="000000"/>
        </w:rPr>
        <w:t>14.</w:t>
      </w:r>
      <w:r>
        <w:rPr>
          <w:color w:val="000000"/>
        </w:rPr>
        <w:t>下图是神经元的结构模式图，请据图回答问题。</w:t>
      </w:r>
      <w:r>
        <w:br/>
      </w:r>
      <w:r>
        <w:rPr>
          <w:noProof/>
          <w:lang w:eastAsia="zh-CN"/>
        </w:rPr>
        <w:drawing>
          <wp:inline distT="0" distB="0" distL="0" distR="0">
            <wp:extent cx="2291791" cy="1088606"/>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2291791" cy="1088606"/>
                    </a:xfrm>
                    <a:prstGeom prst="rect">
                      <a:avLst/>
                    </a:prstGeom>
                  </pic:spPr>
                </pic:pic>
              </a:graphicData>
            </a:graphic>
          </wp:inline>
        </w:drawing>
      </w:r>
      <w:r>
        <w:br/>
      </w:r>
      <w:r>
        <w:rPr>
          <w:color w:val="000000"/>
        </w:rPr>
        <w:t>（</w:t>
      </w:r>
      <w:r>
        <w:rPr>
          <w:color w:val="000000"/>
        </w:rPr>
        <w:t>1</w:t>
      </w:r>
      <w:r>
        <w:rPr>
          <w:color w:val="000000"/>
        </w:rPr>
        <w:t>）写出图中各部分结构的名称。</w:t>
      </w:r>
      <w:r>
        <w:br/>
      </w:r>
      <w:r>
        <w:rPr>
          <w:color w:val="000000"/>
        </w:rPr>
        <w:t>①________ </w:t>
      </w:r>
      <w:r>
        <w:rPr>
          <w:color w:val="000000"/>
        </w:rPr>
        <w:t>，</w:t>
      </w:r>
      <w:r>
        <w:rPr>
          <w:color w:val="000000"/>
        </w:rPr>
        <w:t>②________ </w:t>
      </w:r>
      <w:r>
        <w:rPr>
          <w:color w:val="000000"/>
        </w:rPr>
        <w:t>，</w:t>
      </w:r>
      <w:r>
        <w:br/>
      </w:r>
      <w:r>
        <w:rPr>
          <w:color w:val="000000"/>
        </w:rPr>
        <w:t>③________ </w:t>
      </w:r>
      <w:r>
        <w:rPr>
          <w:color w:val="000000"/>
        </w:rPr>
        <w:t>，</w:t>
      </w:r>
      <w:r>
        <w:rPr>
          <w:color w:val="000000"/>
        </w:rPr>
        <w:t>④________ </w:t>
      </w:r>
      <w:r>
        <w:rPr>
          <w:color w:val="000000"/>
        </w:rPr>
        <w:t>。</w:t>
      </w:r>
      <w:r>
        <w:br/>
      </w:r>
      <w:r>
        <w:rPr>
          <w:color w:val="000000"/>
        </w:rPr>
        <w:t>（</w:t>
      </w:r>
      <w:r>
        <w:rPr>
          <w:color w:val="000000"/>
        </w:rPr>
        <w:t>2</w:t>
      </w:r>
      <w:r>
        <w:rPr>
          <w:color w:val="000000"/>
        </w:rPr>
        <w:t>）神经元</w:t>
      </w:r>
      <w:r>
        <w:rPr>
          <w:color w:val="000000"/>
        </w:rPr>
        <w:t>与其他种类的细胞相比较，在结构上的显著特点是具有</w:t>
      </w:r>
      <w:r>
        <w:rPr>
          <w:color w:val="000000"/>
        </w:rPr>
        <w:t>________ </w:t>
      </w:r>
      <w:r>
        <w:rPr>
          <w:color w:val="000000"/>
        </w:rPr>
        <w:t>。</w:t>
      </w:r>
      <w:r>
        <w:br/>
      </w:r>
      <w:r>
        <w:rPr>
          <w:color w:val="000000"/>
        </w:rPr>
        <w:t>（</w:t>
      </w:r>
      <w:r>
        <w:rPr>
          <w:color w:val="000000"/>
        </w:rPr>
        <w:t>3</w:t>
      </w:r>
      <w:r>
        <w:rPr>
          <w:color w:val="000000"/>
        </w:rPr>
        <w:t>）神经元的功能是</w:t>
      </w:r>
      <w:r>
        <w:rPr>
          <w:color w:val="000000"/>
        </w:rPr>
        <w:t>________ </w:t>
      </w:r>
      <w:r>
        <w:rPr>
          <w:color w:val="000000"/>
        </w:rPr>
        <w:t>。</w:t>
      </w:r>
      <w:r>
        <w:br/>
      </w:r>
      <w:r>
        <w:rPr>
          <w:color w:val="000000"/>
        </w:rPr>
        <w:t>（</w:t>
      </w:r>
      <w:r>
        <w:rPr>
          <w:color w:val="000000"/>
        </w:rPr>
        <w:t>4</w:t>
      </w:r>
      <w:r>
        <w:rPr>
          <w:color w:val="000000"/>
        </w:rPr>
        <w:t>）神经纤维包括</w:t>
      </w:r>
      <w:r>
        <w:rPr>
          <w:color w:val="000000"/>
        </w:rPr>
        <w:t>________ </w:t>
      </w:r>
      <w:r>
        <w:rPr>
          <w:color w:val="000000"/>
        </w:rPr>
        <w:t>（用图中标号表示）。</w:t>
      </w:r>
    </w:p>
    <w:p w:rsidR="00DA365D">
      <w:pPr>
        <w:spacing w:after="0"/>
      </w:pPr>
      <w:r>
        <w:rPr>
          <w:color w:val="000000"/>
        </w:rPr>
        <w:t>15.</w:t>
      </w:r>
      <w:r>
        <w:rPr>
          <w:color w:val="000000"/>
        </w:rPr>
        <w:t>神经系统的结构功能单位是</w:t>
      </w:r>
      <w:r>
        <w:rPr>
          <w:color w:val="000000"/>
        </w:rPr>
        <w:t>________</w:t>
      </w:r>
      <w:r>
        <w:rPr>
          <w:color w:val="000000"/>
        </w:rPr>
        <w:t>，被誉为</w:t>
      </w:r>
      <w:r>
        <w:rPr>
          <w:color w:val="000000"/>
        </w:rPr>
        <w:t>“</w:t>
      </w:r>
      <w:r>
        <w:rPr>
          <w:color w:val="000000"/>
        </w:rPr>
        <w:t>生命中枢</w:t>
      </w:r>
      <w:r>
        <w:rPr>
          <w:color w:val="000000"/>
        </w:rPr>
        <w:t>”</w:t>
      </w:r>
      <w:r>
        <w:rPr>
          <w:color w:val="000000"/>
        </w:rPr>
        <w:t>的结构是</w:t>
      </w:r>
      <w:r>
        <w:rPr>
          <w:color w:val="000000"/>
        </w:rPr>
        <w:t>________</w:t>
      </w:r>
      <w:r>
        <w:rPr>
          <w:color w:val="000000"/>
        </w:rPr>
        <w:t>；初中生是近视高发的人群，近视可以通过佩戴</w:t>
      </w:r>
      <w:r>
        <w:rPr>
          <w:color w:val="000000"/>
        </w:rPr>
        <w:t>________</w:t>
      </w:r>
      <w:r>
        <w:rPr>
          <w:color w:val="000000"/>
        </w:rPr>
        <w:t>进行矫正．</w:t>
      </w:r>
      <w:r>
        <w:rPr>
          <w:color w:val="000000"/>
        </w:rPr>
        <w:t xml:space="preserve">    </w:t>
      </w:r>
    </w:p>
    <w:p w:rsidR="00D639A9">
      <w:pPr>
        <w:spacing w:after="0"/>
      </w:pPr>
      <w:r>
        <w:rPr>
          <w:color w:val="000000"/>
        </w:rPr>
        <w:t>16.</w:t>
      </w:r>
      <w:r>
        <w:rPr>
          <w:color w:val="000000"/>
        </w:rPr>
        <w:t>人的大脑皮质有调节人体生命活动的</w:t>
      </w:r>
      <w:r>
        <w:rPr>
          <w:color w:val="000000"/>
          <w:u w:val="single"/>
        </w:rPr>
        <w:t>________</w:t>
      </w:r>
      <w:r>
        <w:rPr>
          <w:color w:val="000000"/>
        </w:rPr>
        <w:t xml:space="preserve">  </w:t>
      </w:r>
      <w:r>
        <w:rPr>
          <w:color w:val="000000"/>
        </w:rPr>
        <w:t>，</w:t>
      </w:r>
      <w:r>
        <w:rPr>
          <w:color w:val="000000"/>
        </w:rPr>
        <w:t xml:space="preserve"> </w:t>
      </w:r>
      <w:r>
        <w:rPr>
          <w:color w:val="000000"/>
        </w:rPr>
        <w:t>它是由神经元的</w:t>
      </w:r>
      <w:r>
        <w:rPr>
          <w:color w:val="000000"/>
          <w:u w:val="single"/>
        </w:rPr>
        <w:t>________</w:t>
      </w:r>
      <w:r>
        <w:rPr>
          <w:color w:val="000000"/>
        </w:rPr>
        <w:t>组成的．</w:t>
      </w:r>
    </w:p>
    <w:p w:rsidR="00DA365D">
      <w:r>
        <w:rPr>
          <w:b/>
          <w:bCs/>
          <w:sz w:val="24"/>
          <w:szCs w:val="24"/>
        </w:rPr>
        <w:t>三、解答题</w:t>
      </w:r>
      <w:r>
        <w:rPr>
          <w:b/>
          <w:bCs/>
          <w:sz w:val="24"/>
          <w:szCs w:val="24"/>
        </w:rPr>
        <w:t xml:space="preserve"> </w:t>
      </w:r>
    </w:p>
    <w:p w:rsidR="00D639A9">
      <w:pPr>
        <w:spacing w:after="0"/>
      </w:pPr>
      <w:r>
        <w:rPr>
          <w:color w:val="000000"/>
        </w:rPr>
        <w:t>17.</w:t>
      </w:r>
      <w:r>
        <w:rPr>
          <w:color w:val="000000"/>
        </w:rPr>
        <w:t>我国每年进行的</w:t>
      </w:r>
      <w:r>
        <w:rPr>
          <w:color w:val="000000"/>
        </w:rPr>
        <w:t>CBA</w:t>
      </w:r>
      <w:r>
        <w:rPr>
          <w:color w:val="000000"/>
        </w:rPr>
        <w:t>篮球联赛，对运动员的智慧和体能都是很大的考验，请结合右侧人体神经系统的组成及神经元结构示意图，分析回答下列问题：</w:t>
      </w:r>
    </w:p>
    <w:p w:rsidR="00DA365D">
      <w:pPr>
        <w:spacing w:after="0"/>
      </w:pPr>
      <w:r>
        <w:rPr>
          <w:noProof/>
          <w:lang w:eastAsia="zh-CN"/>
        </w:rPr>
        <w:drawing>
          <wp:inline distT="0" distB="0" distL="0" distR="0">
            <wp:extent cx="5041938" cy="2645105"/>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5041938" cy="2645105"/>
                    </a:xfrm>
                    <a:prstGeom prst="rect">
                      <a:avLst/>
                    </a:prstGeom>
                  </pic:spPr>
                </pic:pic>
              </a:graphicData>
            </a:graphic>
          </wp:inline>
        </w:drawing>
      </w:r>
    </w:p>
    <w:p w:rsidR="00D639A9">
      <w:pPr>
        <w:spacing w:after="0"/>
      </w:pPr>
      <w:r>
        <w:rPr>
          <w:color w:val="000000"/>
        </w:rPr>
        <w:t>（</w:t>
      </w:r>
      <w:r>
        <w:rPr>
          <w:color w:val="000000"/>
        </w:rPr>
        <w:t>1</w:t>
      </w:r>
      <w:r>
        <w:rPr>
          <w:color w:val="000000"/>
        </w:rPr>
        <w:t>）</w:t>
      </w:r>
      <w:r>
        <w:rPr>
          <w:color w:val="000000"/>
        </w:rPr>
        <w:t>A</w:t>
      </w:r>
      <w:r>
        <w:rPr>
          <w:color w:val="000000"/>
        </w:rPr>
        <w:t>是</w:t>
      </w:r>
      <w:r>
        <w:rPr>
          <w:color w:val="000000"/>
        </w:rPr>
        <w:t>________</w:t>
      </w:r>
      <w:r>
        <w:rPr>
          <w:color w:val="000000"/>
        </w:rPr>
        <w:t>，它与人体别的细胞不同在于有</w:t>
      </w:r>
      <w:r>
        <w:rPr>
          <w:color w:val="000000"/>
        </w:rPr>
        <w:t>________</w:t>
      </w:r>
      <w:r>
        <w:rPr>
          <w:color w:val="000000"/>
        </w:rPr>
        <w:t>．</w:t>
      </w:r>
    </w:p>
    <w:p w:rsidR="00D639A9">
      <w:pPr>
        <w:spacing w:after="0"/>
      </w:pPr>
      <w:r>
        <w:rPr>
          <w:color w:val="000000"/>
        </w:rPr>
        <w:t>（</w:t>
      </w:r>
      <w:r>
        <w:rPr>
          <w:color w:val="000000"/>
        </w:rPr>
        <w:t>2</w:t>
      </w:r>
      <w:r>
        <w:rPr>
          <w:color w:val="000000"/>
        </w:rPr>
        <w:t>）</w:t>
      </w:r>
      <w:r>
        <w:rPr>
          <w:color w:val="000000"/>
        </w:rPr>
        <w:t>A</w:t>
      </w:r>
      <w:r>
        <w:rPr>
          <w:color w:val="000000"/>
        </w:rPr>
        <w:t>具有</w:t>
      </w:r>
      <w:r>
        <w:rPr>
          <w:color w:val="000000"/>
        </w:rPr>
        <w:t>________</w:t>
      </w:r>
      <w:r>
        <w:rPr>
          <w:color w:val="000000"/>
        </w:rPr>
        <w:t>的功能．</w:t>
      </w:r>
    </w:p>
    <w:p w:rsidR="00D639A9">
      <w:pPr>
        <w:spacing w:after="0"/>
      </w:pPr>
      <w:r>
        <w:rPr>
          <w:color w:val="000000"/>
        </w:rPr>
        <w:t>（</w:t>
      </w:r>
      <w:r>
        <w:rPr>
          <w:color w:val="000000"/>
        </w:rPr>
        <w:t>3</w:t>
      </w:r>
      <w:r>
        <w:rPr>
          <w:color w:val="000000"/>
        </w:rPr>
        <w:t>）</w:t>
      </w:r>
      <w:r>
        <w:rPr>
          <w:color w:val="000000"/>
        </w:rPr>
        <w:t>D</w:t>
      </w:r>
      <w:r>
        <w:rPr>
          <w:color w:val="000000"/>
        </w:rPr>
        <w:t>是由</w:t>
      </w:r>
      <w:r>
        <w:rPr>
          <w:color w:val="000000"/>
        </w:rPr>
        <w:t>________</w:t>
      </w:r>
      <w:r>
        <w:rPr>
          <w:color w:val="000000"/>
        </w:rPr>
        <w:t>、脊髓和它们所发出的神经组成的．</w:t>
      </w:r>
    </w:p>
    <w:p w:rsidR="00D639A9">
      <w:pPr>
        <w:spacing w:after="0"/>
      </w:pPr>
      <w:r>
        <w:rPr>
          <w:color w:val="000000"/>
        </w:rPr>
        <w:t>（</w:t>
      </w:r>
      <w:r>
        <w:rPr>
          <w:color w:val="000000"/>
        </w:rPr>
        <w:t>4</w:t>
      </w:r>
      <w:r>
        <w:rPr>
          <w:color w:val="000000"/>
        </w:rPr>
        <w:t>）图</w:t>
      </w:r>
      <w:r>
        <w:rPr>
          <w:color w:val="000000"/>
        </w:rPr>
        <w:t>2</w:t>
      </w:r>
      <w:r>
        <w:rPr>
          <w:color w:val="000000"/>
        </w:rPr>
        <w:t>所示赛场上，运动员从看到篮筐到准确完成投篮的过程中，对投球角度、力度做出准确判断的结构是</w:t>
      </w:r>
      <w:r>
        <w:rPr>
          <w:color w:val="000000"/>
        </w:rPr>
        <w:t>[________]________</w:t>
      </w:r>
      <w:r>
        <w:rPr>
          <w:color w:val="000000"/>
        </w:rPr>
        <w:t>，与维持身体平衡，协调运动有关的结构主要是</w:t>
      </w:r>
      <w:r>
        <w:rPr>
          <w:color w:val="000000"/>
        </w:rPr>
        <w:t>[________]________</w:t>
      </w:r>
      <w:r>
        <w:rPr>
          <w:color w:val="000000"/>
        </w:rPr>
        <w:t>．</w:t>
      </w:r>
    </w:p>
    <w:p w:rsidR="00D639A9">
      <w:pPr>
        <w:spacing w:after="0"/>
      </w:pPr>
      <w:r>
        <w:rPr>
          <w:color w:val="000000"/>
        </w:rPr>
        <w:t>（</w:t>
      </w:r>
      <w:r>
        <w:rPr>
          <w:color w:val="000000"/>
        </w:rPr>
        <w:t>5</w:t>
      </w:r>
      <w:r>
        <w:rPr>
          <w:color w:val="000000"/>
        </w:rPr>
        <w:t>）休息时，教练会和队员一起总结优点和不足，沟通需要改进的攻防策略，这个过程离不开</w:t>
      </w:r>
      <w:r>
        <w:rPr>
          <w:color w:val="000000"/>
        </w:rPr>
        <w:t>1</w:t>
      </w:r>
      <w:r>
        <w:rPr>
          <w:color w:val="000000"/>
        </w:rPr>
        <w:t>的表层中与</w:t>
      </w:r>
      <w:r>
        <w:rPr>
          <w:color w:val="000000"/>
        </w:rPr>
        <w:t>________</w:t>
      </w:r>
      <w:r>
        <w:rPr>
          <w:color w:val="000000"/>
        </w:rPr>
        <w:t>有关的神经中枢．</w:t>
      </w:r>
    </w:p>
    <w:p w:rsidR="00D639A9">
      <w:pPr>
        <w:spacing w:after="0"/>
      </w:pPr>
      <w:r>
        <w:rPr>
          <w:color w:val="000000"/>
        </w:rPr>
        <w:t>（</w:t>
      </w:r>
      <w:r>
        <w:rPr>
          <w:color w:val="000000"/>
        </w:rPr>
        <w:t>6</w:t>
      </w:r>
      <w:r>
        <w:rPr>
          <w:color w:val="000000"/>
        </w:rPr>
        <w:t>）运动员能快速灵敏的进行比赛，还与遍布全身的</w:t>
      </w:r>
      <w:r>
        <w:rPr>
          <w:color w:val="000000"/>
        </w:rPr>
        <w:t>5</w:t>
      </w:r>
      <w:r>
        <w:rPr>
          <w:color w:val="000000"/>
        </w:rPr>
        <w:t>密切相关，该结构是由</w:t>
      </w:r>
      <w:r>
        <w:rPr>
          <w:color w:val="000000"/>
        </w:rPr>
        <w:t>[________]________</w:t>
      </w:r>
      <w:r>
        <w:rPr>
          <w:color w:val="000000"/>
        </w:rPr>
        <w:t>集结成束，外面包膜构成．</w:t>
      </w:r>
    </w:p>
    <w:p w:rsidR="00D639A9">
      <w:pPr>
        <w:spacing w:after="0"/>
      </w:pPr>
      <w:r>
        <w:rPr>
          <w:color w:val="000000"/>
        </w:rPr>
        <w:t>（</w:t>
      </w:r>
      <w:r>
        <w:rPr>
          <w:color w:val="000000"/>
        </w:rPr>
        <w:t>7</w:t>
      </w:r>
      <w:r>
        <w:rPr>
          <w:color w:val="000000"/>
        </w:rPr>
        <w:t>）比赛中，某运动员因争抢</w:t>
      </w:r>
      <w:r>
        <w:rPr>
          <w:color w:val="000000"/>
        </w:rPr>
        <w:t>篮板球只是扭伤了腰部，结果造成下肢运动障碍，大小便失禁的症状，你分析他应该是扭伤了腰部的</w:t>
      </w:r>
      <w:r>
        <w:rPr>
          <w:color w:val="000000"/>
        </w:rPr>
        <w:t>[________]________</w:t>
      </w:r>
      <w:r>
        <w:rPr>
          <w:color w:val="000000"/>
        </w:rPr>
        <w:t>，并且该结构中的排尿、排便中枢失去了</w:t>
      </w:r>
      <w:r>
        <w:rPr>
          <w:color w:val="000000"/>
        </w:rPr>
        <w:t>[________]________</w:t>
      </w:r>
      <w:r>
        <w:rPr>
          <w:color w:val="000000"/>
        </w:rPr>
        <w:t>的控制．</w:t>
      </w:r>
    </w:p>
    <w:p w:rsidR="00DA365D">
      <w:r>
        <w:rPr>
          <w:b/>
          <w:bCs/>
          <w:sz w:val="24"/>
          <w:szCs w:val="24"/>
        </w:rPr>
        <w:t>四、综合题</w:t>
      </w:r>
      <w:r>
        <w:rPr>
          <w:b/>
          <w:bCs/>
          <w:sz w:val="24"/>
          <w:szCs w:val="24"/>
        </w:rPr>
        <w:t xml:space="preserve"> </w:t>
      </w:r>
    </w:p>
    <w:p w:rsidR="00D639A9">
      <w:pPr>
        <w:spacing w:after="0"/>
      </w:pPr>
      <w:r>
        <w:rPr>
          <w:color w:val="000000"/>
        </w:rPr>
        <w:t>18.</w:t>
      </w:r>
      <w:r>
        <w:rPr>
          <w:color w:val="000000"/>
        </w:rPr>
        <w:t>右图为神经元结构模式图，据图回答：</w:t>
      </w:r>
    </w:p>
    <w:p w:rsidR="00DA365D">
      <w:pPr>
        <w:spacing w:after="0"/>
      </w:pPr>
      <w:r>
        <w:rPr>
          <w:color w:val="000000"/>
        </w:rPr>
        <w:t xml:space="preserve">  </w:t>
      </w:r>
      <w:r>
        <w:rPr>
          <w:noProof/>
          <w:lang w:eastAsia="zh-CN"/>
        </w:rPr>
        <w:drawing>
          <wp:inline distT="0" distB="0" distL="0" distR="0">
            <wp:extent cx="830771" cy="1355979"/>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830771" cy="1355979"/>
                    </a:xfrm>
                    <a:prstGeom prst="rect">
                      <a:avLst/>
                    </a:prstGeom>
                  </pic:spPr>
                </pic:pic>
              </a:graphicData>
            </a:graphic>
          </wp:inline>
        </w:drawing>
      </w:r>
    </w:p>
    <w:p w:rsidR="00D639A9">
      <w:pPr>
        <w:spacing w:after="0"/>
      </w:pPr>
      <w:r>
        <w:rPr>
          <w:color w:val="000000"/>
        </w:rPr>
        <w:t>（</w:t>
      </w:r>
      <w:r>
        <w:rPr>
          <w:color w:val="000000"/>
        </w:rPr>
        <w:t>1</w:t>
      </w:r>
      <w:r>
        <w:rPr>
          <w:color w:val="000000"/>
        </w:rPr>
        <w:t>）</w:t>
      </w:r>
      <w:r>
        <w:rPr>
          <w:color w:val="000000"/>
        </w:rPr>
        <w:t> </w:t>
      </w:r>
      <w:r>
        <w:rPr>
          <w:color w:val="000000"/>
        </w:rPr>
        <w:t>神经元的基本结构包括</w:t>
      </w:r>
      <w:r>
        <w:rPr>
          <w:color w:val="000000"/>
        </w:rPr>
        <w:t>________</w:t>
      </w:r>
      <w:r>
        <w:rPr>
          <w:color w:val="000000"/>
        </w:rPr>
        <w:t>和</w:t>
      </w:r>
      <w:r>
        <w:rPr>
          <w:color w:val="000000"/>
        </w:rPr>
        <w:t>________</w:t>
      </w:r>
      <w:r>
        <w:rPr>
          <w:color w:val="000000"/>
        </w:rPr>
        <w:t>两部分。</w:t>
      </w:r>
    </w:p>
    <w:p w:rsidR="00D639A9">
      <w:pPr>
        <w:spacing w:after="0"/>
      </w:pPr>
      <w:r>
        <w:rPr>
          <w:color w:val="000000"/>
        </w:rPr>
        <w:t>（</w:t>
      </w:r>
      <w:r>
        <w:rPr>
          <w:color w:val="000000"/>
        </w:rPr>
        <w:t>2</w:t>
      </w:r>
      <w:r>
        <w:rPr>
          <w:color w:val="000000"/>
        </w:rPr>
        <w:t>）神经元接受刺激后能产生</w:t>
      </w:r>
      <w:r>
        <w:rPr>
          <w:color w:val="000000"/>
        </w:rPr>
        <w:t>________</w:t>
      </w:r>
      <w:r>
        <w:rPr>
          <w:color w:val="000000"/>
        </w:rPr>
        <w:t>，并且把</w:t>
      </w:r>
      <w:r>
        <w:rPr>
          <w:color w:val="000000"/>
        </w:rPr>
        <w:t>________</w:t>
      </w:r>
      <w:r>
        <w:rPr>
          <w:color w:val="000000"/>
        </w:rPr>
        <w:t>传导到其他的神经元。</w:t>
      </w:r>
    </w:p>
    <w:p w:rsidR="00D639A9">
      <w:pPr>
        <w:spacing w:after="0"/>
      </w:pPr>
      <w:r>
        <w:rPr>
          <w:color w:val="000000"/>
        </w:rPr>
        <w:t>（</w:t>
      </w:r>
      <w:r>
        <w:rPr>
          <w:color w:val="000000"/>
        </w:rPr>
        <w:t>3</w:t>
      </w:r>
      <w:r>
        <w:rPr>
          <w:color w:val="000000"/>
        </w:rPr>
        <w:t>）</w:t>
      </w:r>
      <w:r>
        <w:rPr>
          <w:color w:val="000000"/>
        </w:rPr>
        <w:t> </w:t>
      </w:r>
      <w:r>
        <w:rPr>
          <w:color w:val="000000"/>
        </w:rPr>
        <w:t>多数神经纤维是由</w:t>
      </w:r>
      <w:r>
        <w:rPr>
          <w:color w:val="000000"/>
        </w:rPr>
        <w:t xml:space="preserve"> ________</w:t>
      </w:r>
      <w:r>
        <w:rPr>
          <w:color w:val="000000"/>
        </w:rPr>
        <w:t>和</w:t>
      </w:r>
      <w:r>
        <w:rPr>
          <w:color w:val="000000"/>
        </w:rPr>
        <w:t>_____</w:t>
      </w:r>
      <w:r>
        <w:rPr>
          <w:color w:val="000000"/>
        </w:rPr>
        <w:t>___</w:t>
      </w:r>
      <w:r>
        <w:rPr>
          <w:color w:val="000000"/>
        </w:rPr>
        <w:t>以及外面套着的髓鞘共同组成的。</w:t>
      </w:r>
    </w:p>
    <w:p w:rsidR="00D639A9">
      <w:pPr>
        <w:spacing w:after="0"/>
      </w:pPr>
      <w:r>
        <w:rPr>
          <w:color w:val="000000"/>
        </w:rPr>
        <w:t>19.</w:t>
      </w:r>
      <w:r>
        <w:rPr>
          <w:color w:val="000000"/>
        </w:rPr>
        <w:t>如图是神经元结构示意图，请据图回答：</w:t>
      </w:r>
    </w:p>
    <w:p w:rsidR="00DA365D">
      <w:pPr>
        <w:spacing w:after="0"/>
      </w:pPr>
      <w:r>
        <w:rPr>
          <w:noProof/>
          <w:lang w:eastAsia="zh-CN"/>
        </w:rPr>
        <w:drawing>
          <wp:inline distT="0" distB="0" distL="0" distR="0">
            <wp:extent cx="3294456" cy="1336878"/>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3294456" cy="1336878"/>
                    </a:xfrm>
                    <a:prstGeom prst="rect">
                      <a:avLst/>
                    </a:prstGeom>
                  </pic:spPr>
                </pic:pic>
              </a:graphicData>
            </a:graphic>
          </wp:inline>
        </w:drawing>
      </w:r>
    </w:p>
    <w:p w:rsidR="00D639A9">
      <w:pPr>
        <w:spacing w:after="0"/>
      </w:pPr>
      <w:r>
        <w:rPr>
          <w:color w:val="000000"/>
        </w:rPr>
        <w:t>（</w:t>
      </w:r>
      <w:r>
        <w:rPr>
          <w:color w:val="000000"/>
        </w:rPr>
        <w:t>1</w:t>
      </w:r>
      <w:r>
        <w:rPr>
          <w:color w:val="000000"/>
        </w:rPr>
        <w:t>）写出下列各标号所代表的神经元结构名称．</w:t>
      </w:r>
    </w:p>
    <w:p w:rsidR="00DA365D">
      <w:pPr>
        <w:spacing w:after="0"/>
      </w:pPr>
      <w:r>
        <w:rPr>
          <w:color w:val="000000"/>
        </w:rPr>
        <w:t>①________②________③________</w:t>
      </w:r>
    </w:p>
    <w:p w:rsidR="00DA365D">
      <w:pPr>
        <w:spacing w:after="0"/>
      </w:pPr>
      <w:r>
        <w:rPr>
          <w:color w:val="000000"/>
        </w:rPr>
        <w:t>④________⑤________⑥________</w:t>
      </w:r>
    </w:p>
    <w:p w:rsidR="00D639A9">
      <w:pPr>
        <w:spacing w:after="0"/>
      </w:pPr>
      <w:r>
        <w:rPr>
          <w:color w:val="000000"/>
        </w:rPr>
        <w:t>（</w:t>
      </w:r>
      <w:r>
        <w:rPr>
          <w:color w:val="000000"/>
        </w:rPr>
        <w:t>2</w:t>
      </w:r>
      <w:r>
        <w:rPr>
          <w:color w:val="000000"/>
        </w:rPr>
        <w:t>）标号</w:t>
      </w:r>
      <w:r>
        <w:rPr>
          <w:color w:val="000000"/>
        </w:rPr>
        <w:t>②</w:t>
      </w:r>
      <w:r>
        <w:rPr>
          <w:color w:val="000000"/>
        </w:rPr>
        <w:t>的作用是</w:t>
      </w:r>
      <w:r>
        <w:rPr>
          <w:color w:val="000000"/>
        </w:rPr>
        <w:t>________</w:t>
      </w:r>
      <w:r>
        <w:rPr>
          <w:color w:val="000000"/>
        </w:rPr>
        <w:t>，标号</w:t>
      </w:r>
      <w:r>
        <w:rPr>
          <w:color w:val="000000"/>
        </w:rPr>
        <w:t>⑤</w:t>
      </w:r>
      <w:r>
        <w:rPr>
          <w:color w:val="000000"/>
        </w:rPr>
        <w:t>的作用是</w:t>
      </w:r>
      <w:r>
        <w:rPr>
          <w:color w:val="000000"/>
        </w:rPr>
        <w:t>________</w:t>
      </w:r>
      <w:r>
        <w:rPr>
          <w:color w:val="000000"/>
        </w:rPr>
        <w:t>．</w:t>
      </w:r>
    </w:p>
    <w:p w:rsidR="00D639A9">
      <w:pPr>
        <w:spacing w:after="0"/>
      </w:pPr>
      <w:r>
        <w:rPr>
          <w:color w:val="000000"/>
        </w:rPr>
        <w:t>（</w:t>
      </w:r>
      <w:r>
        <w:rPr>
          <w:color w:val="000000"/>
        </w:rPr>
        <w:t>3</w:t>
      </w:r>
      <w:r>
        <w:rPr>
          <w:color w:val="000000"/>
        </w:rPr>
        <w:t>）标号</w:t>
      </w:r>
      <w:r>
        <w:rPr>
          <w:color w:val="000000"/>
        </w:rPr>
        <w:t>________</w:t>
      </w:r>
      <w:r>
        <w:rPr>
          <w:color w:val="000000"/>
        </w:rPr>
        <w:t>和</w:t>
      </w:r>
      <w:r>
        <w:rPr>
          <w:color w:val="000000"/>
        </w:rPr>
        <w:t>________</w:t>
      </w:r>
      <w:r>
        <w:rPr>
          <w:color w:val="000000"/>
        </w:rPr>
        <w:t>合称为神经元细胞体的突起．</w:t>
      </w:r>
    </w:p>
    <w:p w:rsidR="00DA365D">
      <w:r>
        <w:br w:type="page"/>
      </w:r>
    </w:p>
    <w:p w:rsidR="00DA365D">
      <w:pPr>
        <w:jc w:val="center"/>
      </w:pPr>
      <w:r>
        <w:rPr>
          <w:b/>
          <w:bCs/>
          <w:sz w:val="28"/>
          <w:szCs w:val="28"/>
        </w:rPr>
        <w:t>答案解析部分</w:t>
      </w:r>
    </w:p>
    <w:p w:rsidR="00DA365D">
      <w:r>
        <w:t>一、单选题</w:t>
      </w:r>
    </w:p>
    <w:p w:rsidR="00DA365D">
      <w:pPr>
        <w:spacing w:after="0"/>
      </w:pPr>
      <w:r>
        <w:rPr>
          <w:color w:val="000000"/>
        </w:rPr>
        <w:t>1.</w:t>
      </w:r>
      <w:r>
        <w:rPr>
          <w:color w:val="0000FF"/>
        </w:rPr>
        <w:t>【答案】</w:t>
      </w:r>
      <w:r>
        <w:rPr>
          <w:color w:val="000000"/>
        </w:rPr>
        <w:t xml:space="preserve"> A   </w:t>
      </w:r>
    </w:p>
    <w:p w:rsidR="00DA365D">
      <w:pPr>
        <w:spacing w:after="0"/>
      </w:pPr>
      <w:r>
        <w:rPr>
          <w:color w:val="0000FF"/>
        </w:rPr>
        <w:t>【解析】</w:t>
      </w:r>
      <w:r>
        <w:rPr>
          <w:color w:val="000000"/>
        </w:rPr>
        <w:t>【解答】神经元（又叫神经细胞）是神经系统结构和功能的基本单位。神经元的基本结构包括细胞体和突起两部分，神经元的突起一般包括一条长而分支少的轴突和数条短而呈树枝状的树突，轴突以及套在外面的髓鞘叫神经纤维，神经纤维末端的细小分支叫神经末梢，神经末梢分布在全身各处，神经元的功能是受到刺激后能产生和传导兴奋。</w:t>
      </w:r>
    </w:p>
    <w:p w:rsidR="00DA365D">
      <w:pPr>
        <w:spacing w:after="0"/>
      </w:pPr>
      <w:r>
        <w:rPr>
          <w:color w:val="000000"/>
        </w:rPr>
        <w:t>故答案为：</w:t>
      </w:r>
      <w:r>
        <w:rPr>
          <w:color w:val="000000"/>
        </w:rPr>
        <w:t>A</w:t>
      </w:r>
    </w:p>
    <w:p w:rsidR="00DA365D">
      <w:pPr>
        <w:spacing w:after="0"/>
      </w:pPr>
      <w:r>
        <w:rPr>
          <w:color w:val="000000"/>
        </w:rPr>
        <w:t>【分析】神经元的组成：</w:t>
      </w:r>
      <w:r>
        <w:br/>
      </w:r>
      <w:r>
        <w:rPr>
          <w:noProof/>
          <w:lang w:eastAsia="zh-CN"/>
        </w:rPr>
        <w:drawing>
          <wp:inline distT="0" distB="0" distL="0" distR="0">
            <wp:extent cx="5462105" cy="763930"/>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5462105" cy="763930"/>
                    </a:xfrm>
                    <a:prstGeom prst="rect">
                      <a:avLst/>
                    </a:prstGeom>
                  </pic:spPr>
                </pic:pic>
              </a:graphicData>
            </a:graphic>
          </wp:inline>
        </w:drawing>
      </w:r>
    </w:p>
    <w:p w:rsidR="00DA365D">
      <w:pPr>
        <w:spacing w:after="0"/>
      </w:pPr>
      <w:r>
        <w:rPr>
          <w:color w:val="000000"/>
        </w:rPr>
        <w:t>2.</w:t>
      </w:r>
      <w:r>
        <w:rPr>
          <w:color w:val="0000FF"/>
        </w:rPr>
        <w:t>【答案】</w:t>
      </w:r>
      <w:r>
        <w:rPr>
          <w:color w:val="000000"/>
        </w:rPr>
        <w:t xml:space="preserve"> C   </w:t>
      </w:r>
    </w:p>
    <w:p w:rsidR="00DA365D">
      <w:pPr>
        <w:spacing w:after="0"/>
      </w:pPr>
      <w:r>
        <w:rPr>
          <w:color w:val="0000FF"/>
        </w:rPr>
        <w:t>【解析】</w:t>
      </w:r>
      <w:r>
        <w:rPr>
          <w:color w:val="000000"/>
        </w:rPr>
        <w:t>【解答】神经元的基本结构包括细胞体和突起两部分。神经元的突起一般包括一条长而分支少的轴突和数条短而呈树枝状分支的树突，轴突以及套在外面</w:t>
      </w:r>
      <w:r>
        <w:rPr>
          <w:color w:val="000000"/>
        </w:rPr>
        <w:t>的髓鞘叫神经纤维，神经纤维末端的细小分支叫神经末梢，神经末梢分布在全身各处。</w:t>
      </w:r>
    </w:p>
    <w:p w:rsidR="00DA365D">
      <w:pPr>
        <w:spacing w:after="0"/>
      </w:pPr>
      <w:r>
        <w:rPr>
          <w:color w:val="000000"/>
        </w:rPr>
        <w:t>故答案为：</w:t>
      </w:r>
      <w:r>
        <w:rPr>
          <w:color w:val="000000"/>
        </w:rPr>
        <w:t>C</w:t>
      </w:r>
    </w:p>
    <w:p w:rsidR="00DA365D">
      <w:pPr>
        <w:spacing w:after="0"/>
      </w:pPr>
      <w:r>
        <w:rPr>
          <w:color w:val="000000"/>
        </w:rPr>
        <w:t>【分析】神经元：又叫神经细胞，是神经系统的结构和功能的基本单位。</w:t>
      </w:r>
      <w:r>
        <w:br/>
      </w:r>
      <w:r>
        <w:rPr>
          <w:color w:val="000000"/>
        </w:rPr>
        <w:t>组成：</w:t>
      </w:r>
      <w:r>
        <w:rPr>
          <w:noProof/>
          <w:lang w:eastAsia="zh-CN"/>
        </w:rPr>
        <w:drawing>
          <wp:inline distT="0" distB="0" distL="0" distR="0">
            <wp:extent cx="5443004" cy="639788"/>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5443004" cy="639788"/>
                    </a:xfrm>
                    <a:prstGeom prst="rect">
                      <a:avLst/>
                    </a:prstGeom>
                  </pic:spPr>
                </pic:pic>
              </a:graphicData>
            </a:graphic>
          </wp:inline>
        </w:drawing>
      </w:r>
      <w:r>
        <w:br/>
      </w:r>
      <w:r>
        <w:rPr>
          <w:color w:val="000000"/>
        </w:rPr>
        <w:t>功能：接受刺激，产生和传导神经冲动。</w:t>
      </w:r>
    </w:p>
    <w:p w:rsidR="00DA365D">
      <w:pPr>
        <w:spacing w:after="0"/>
      </w:pPr>
      <w:r>
        <w:rPr>
          <w:color w:val="000000"/>
        </w:rPr>
        <w:t>3.</w:t>
      </w:r>
      <w:r>
        <w:rPr>
          <w:color w:val="0000FF"/>
        </w:rPr>
        <w:t>【答案】</w:t>
      </w:r>
      <w:r>
        <w:rPr>
          <w:color w:val="000000"/>
        </w:rPr>
        <w:t xml:space="preserve"> C   </w:t>
      </w:r>
    </w:p>
    <w:p w:rsidR="00D639A9">
      <w:pPr>
        <w:spacing w:after="0"/>
      </w:pPr>
      <w:r>
        <w:rPr>
          <w:color w:val="0000FF"/>
        </w:rPr>
        <w:t>【解析】</w:t>
      </w:r>
      <w:r>
        <w:rPr>
          <w:color w:val="000000"/>
        </w:rPr>
        <w:t>【解答】解：</w:t>
      </w:r>
      <w:r>
        <w:rPr>
          <w:color w:val="000000"/>
        </w:rPr>
        <w:t>A</w:t>
      </w:r>
      <w:r>
        <w:rPr>
          <w:color w:val="000000"/>
        </w:rPr>
        <w:t>、神经系统由脑、脊髓和它们所发出的神经组成．不只是由神经组成，</w:t>
      </w:r>
      <w:r>
        <w:rPr>
          <w:color w:val="000000"/>
        </w:rPr>
        <w:t>A</w:t>
      </w:r>
      <w:r>
        <w:rPr>
          <w:color w:val="000000"/>
        </w:rPr>
        <w:t>错误；</w:t>
      </w:r>
    </w:p>
    <w:p w:rsidR="00DA365D">
      <w:pPr>
        <w:spacing w:after="0"/>
      </w:pPr>
      <w:r>
        <w:rPr>
          <w:color w:val="000000"/>
        </w:rPr>
        <w:t>B</w:t>
      </w:r>
      <w:r>
        <w:rPr>
          <w:color w:val="000000"/>
        </w:rPr>
        <w:t>、脑和脊髓是神经系统的中枢部分，叫中枢神经系统；</w:t>
      </w:r>
      <w:r>
        <w:rPr>
          <w:color w:val="000000"/>
        </w:rPr>
        <w:t>B</w:t>
      </w:r>
      <w:r>
        <w:rPr>
          <w:color w:val="000000"/>
        </w:rPr>
        <w:t>错误；</w:t>
      </w:r>
    </w:p>
    <w:p w:rsidR="00DA365D">
      <w:pPr>
        <w:spacing w:after="0"/>
      </w:pPr>
      <w:r>
        <w:rPr>
          <w:color w:val="000000"/>
        </w:rPr>
        <w:t>C</w:t>
      </w:r>
      <w:r>
        <w:rPr>
          <w:color w:val="000000"/>
        </w:rPr>
        <w:t>、神经系统由脑、脊髓和它们所发出的神经组成．</w:t>
      </w:r>
      <w:r>
        <w:rPr>
          <w:color w:val="000000"/>
        </w:rPr>
        <w:t>C</w:t>
      </w:r>
      <w:r>
        <w:rPr>
          <w:color w:val="000000"/>
        </w:rPr>
        <w:t>正确；</w:t>
      </w:r>
    </w:p>
    <w:p w:rsidR="00DA365D">
      <w:pPr>
        <w:spacing w:after="0"/>
      </w:pPr>
      <w:r>
        <w:rPr>
          <w:color w:val="000000"/>
        </w:rPr>
        <w:t>D</w:t>
      </w:r>
      <w:r>
        <w:rPr>
          <w:color w:val="000000"/>
        </w:rPr>
        <w:t>、神经系统的结构基础是神经元．</w:t>
      </w:r>
      <w:r>
        <w:rPr>
          <w:color w:val="000000"/>
        </w:rPr>
        <w:t>D</w:t>
      </w:r>
      <w:r>
        <w:rPr>
          <w:color w:val="000000"/>
        </w:rPr>
        <w:t>错误．</w:t>
      </w:r>
    </w:p>
    <w:p w:rsidR="00DA365D">
      <w:pPr>
        <w:spacing w:after="0"/>
      </w:pPr>
      <w:r>
        <w:rPr>
          <w:color w:val="000000"/>
        </w:rPr>
        <w:t>故选：</w:t>
      </w:r>
      <w:r>
        <w:rPr>
          <w:color w:val="000000"/>
        </w:rPr>
        <w:t>C</w:t>
      </w:r>
      <w:r>
        <w:rPr>
          <w:color w:val="000000"/>
        </w:rPr>
        <w:t>．</w:t>
      </w:r>
    </w:p>
    <w:p w:rsidR="00DA365D">
      <w:pPr>
        <w:spacing w:after="0"/>
      </w:pPr>
      <w:r>
        <w:rPr>
          <w:color w:val="000000"/>
        </w:rPr>
        <w:t>【分析】神经元（又叫神经细胞）是神经系统结构和功能的基本单位．神经元的功能是受到刺激后能产生和传导兴奋神经系统由脑、脊髓和它们所发出的神经组成，脑和脊髓是神经系统的中枢部分，叫中枢神经系统；由脑发出的脑神经和由脊髓发出的脊神经是神经系统的周围部分，叫周围神经系统．</w:t>
      </w:r>
    </w:p>
    <w:p w:rsidR="00DA365D">
      <w:pPr>
        <w:spacing w:after="0"/>
      </w:pPr>
      <w:r>
        <w:rPr>
          <w:color w:val="000000"/>
        </w:rPr>
        <w:t>4.</w:t>
      </w:r>
      <w:r>
        <w:rPr>
          <w:color w:val="0000FF"/>
        </w:rPr>
        <w:t>【答案】</w:t>
      </w:r>
      <w:r>
        <w:rPr>
          <w:color w:val="000000"/>
        </w:rPr>
        <w:t xml:space="preserve"> C   </w:t>
      </w:r>
    </w:p>
    <w:p w:rsidR="00D639A9">
      <w:pPr>
        <w:spacing w:after="0"/>
      </w:pPr>
      <w:r>
        <w:rPr>
          <w:color w:val="0000FF"/>
        </w:rPr>
        <w:t>【解析】</w:t>
      </w:r>
      <w:r>
        <w:rPr>
          <w:color w:val="000000"/>
        </w:rPr>
        <w:t>【解答】解：脊髓在椎管里面，上端与脑相连，两旁发出成对的脊神经，脊神经分布到四肢、体壁和内脏；脊髓的结构包括位于中央部的灰质和位于周围部的白质；脊髓灰质里有许多简单反射的中枢，白质是脑与脊髓联系的通道；因此脊髓能对</w:t>
      </w:r>
      <w:r>
        <w:rPr>
          <w:color w:val="000000"/>
        </w:rPr>
        <w:t>外界的刺激产生有规律的反应（即完成一些低级的反射活</w:t>
      </w:r>
      <w:r>
        <w:rPr>
          <w:color w:val="000000"/>
        </w:rPr>
        <w:t>动），还能将对这些刺激的反应传导到大脑，是脑与躯干、内脏之间联系的通道．小脑的主要功能是使运动协调、准确，维持身体的平衡；脑干的灰质中含有一些调节人体基本生命活动的中枢（如心血管中枢、呼吸中枢等）；大脑由两个大脑半球组成，大脑半球的表层是灰质，叫大脑皮层，大脑皮层是调节人体生理活动的最高级中枢．</w:t>
      </w:r>
    </w:p>
    <w:p w:rsidR="00DA365D">
      <w:pPr>
        <w:spacing w:after="0"/>
      </w:pPr>
      <w:r>
        <w:rPr>
          <w:color w:val="000000"/>
        </w:rPr>
        <w:t>故选：</w:t>
      </w:r>
      <w:r>
        <w:rPr>
          <w:color w:val="000000"/>
        </w:rPr>
        <w:t>C</w:t>
      </w:r>
    </w:p>
    <w:p w:rsidR="00DA365D">
      <w:pPr>
        <w:spacing w:after="0"/>
      </w:pPr>
      <w:r>
        <w:rPr>
          <w:color w:val="000000"/>
        </w:rPr>
        <w:t>【分析】神经系统由脑、脊髓和它们所发出的神经组成，脑和脊髓是神经系统的中枢部分，叫中枢神经系统；由脑发出的脑神经和由脊髓发出的脊神经是神经系统的周围部分，叫周围神经系统．</w:t>
      </w:r>
    </w:p>
    <w:p w:rsidR="00DA365D">
      <w:pPr>
        <w:spacing w:after="0"/>
      </w:pPr>
      <w:r>
        <w:rPr>
          <w:color w:val="000000"/>
        </w:rPr>
        <w:t>5.</w:t>
      </w:r>
      <w:r>
        <w:rPr>
          <w:color w:val="0000FF"/>
        </w:rPr>
        <w:t>【答案】</w:t>
      </w:r>
      <w:r>
        <w:rPr>
          <w:color w:val="000000"/>
        </w:rPr>
        <w:t xml:space="preserve"> C   </w:t>
      </w:r>
    </w:p>
    <w:p w:rsidR="00D639A9">
      <w:pPr>
        <w:spacing w:after="0"/>
      </w:pPr>
      <w:r>
        <w:rPr>
          <w:color w:val="0000FF"/>
        </w:rPr>
        <w:t>【解析】</w:t>
      </w:r>
      <w:r>
        <w:rPr>
          <w:color w:val="000000"/>
        </w:rPr>
        <w:t>【解答】神经系统由脑、脊髓和它们所发出的神经组成，脑和脊髓是神经系统的中枢部分，叫中枢神经系统；由脑发出的脑神经和由脊髓发出的脊神经是神经系统的周围部分，叫周围神经系统．神经系统的结构和功能的基本单位是神经元．神经调节的基本方式是反射．故答案选</w:t>
      </w:r>
      <w:r>
        <w:rPr>
          <w:color w:val="000000"/>
        </w:rPr>
        <w:t>C</w:t>
      </w:r>
      <w:r>
        <w:rPr>
          <w:color w:val="000000"/>
        </w:rPr>
        <w:t>。</w:t>
      </w:r>
    </w:p>
    <w:p w:rsidR="00DA365D">
      <w:pPr>
        <w:spacing w:after="0"/>
      </w:pPr>
      <w:r>
        <w:rPr>
          <w:color w:val="000000"/>
        </w:rPr>
        <w:t>【分析】神经系统由脑、脊髓和它们所发出的神经组成，脑和脊</w:t>
      </w:r>
      <w:r>
        <w:rPr>
          <w:color w:val="000000"/>
        </w:rPr>
        <w:t>髓是神经系统的中枢部分，叫中枢神经系统；由脑发出的脑神经和由脊髓发出的脊神经是神经系统的周围部分，叫周围神经系统．神经系统的结构和功能的基本单位是神经元．神经调节的基本方式是反射．</w:t>
      </w:r>
    </w:p>
    <w:p w:rsidR="00DA365D">
      <w:pPr>
        <w:spacing w:after="0"/>
      </w:pPr>
      <w:r>
        <w:rPr>
          <w:color w:val="000000"/>
        </w:rPr>
        <w:t>6.</w:t>
      </w:r>
      <w:r>
        <w:rPr>
          <w:color w:val="0000FF"/>
        </w:rPr>
        <w:t>【答案】</w:t>
      </w:r>
      <w:r>
        <w:rPr>
          <w:color w:val="000000"/>
        </w:rPr>
        <w:t xml:space="preserve"> A   </w:t>
      </w:r>
    </w:p>
    <w:p w:rsidR="00D639A9">
      <w:pPr>
        <w:spacing w:after="0"/>
      </w:pPr>
      <w:r>
        <w:rPr>
          <w:color w:val="0000FF"/>
        </w:rPr>
        <w:t>【解析】</w:t>
      </w:r>
      <w:r>
        <w:rPr>
          <w:color w:val="000000"/>
        </w:rPr>
        <w:t>【解答】：神经系统的组成如图所示：即中枢神经系统包括脑和脊髓．</w:t>
      </w:r>
    </w:p>
    <w:p w:rsidR="00DA365D">
      <w:pPr>
        <w:spacing w:after="0"/>
      </w:pPr>
      <w:r>
        <w:rPr>
          <w:noProof/>
          <w:lang w:eastAsia="zh-CN"/>
        </w:rPr>
        <w:drawing>
          <wp:inline distT="0" distB="0" distL="0" distR="0">
            <wp:extent cx="3218053" cy="148012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3218053" cy="1480122"/>
                    </a:xfrm>
                    <a:prstGeom prst="rect">
                      <a:avLst/>
                    </a:prstGeom>
                  </pic:spPr>
                </pic:pic>
              </a:graphicData>
            </a:graphic>
          </wp:inline>
        </w:drawing>
      </w:r>
    </w:p>
    <w:p w:rsidR="00DA365D">
      <w:pPr>
        <w:spacing w:after="0"/>
      </w:pPr>
      <w:r>
        <w:rPr>
          <w:color w:val="000000"/>
        </w:rPr>
        <w:t>故选：</w:t>
      </w:r>
      <w:r>
        <w:rPr>
          <w:color w:val="000000"/>
        </w:rPr>
        <w:t>A</w:t>
      </w:r>
      <w:r>
        <w:rPr>
          <w:color w:val="000000"/>
        </w:rPr>
        <w:t>．</w:t>
      </w:r>
    </w:p>
    <w:p w:rsidR="00DA365D">
      <w:pPr>
        <w:spacing w:after="0"/>
      </w:pPr>
      <w:r>
        <w:rPr>
          <w:color w:val="000000"/>
        </w:rPr>
        <w:t>【分析】神经系统由脑、脊髓和它们所发出的神经组成．脑和脊髓是神经系统的中枢部分，叫中枢神经系统；由脑发出的脑神经和由脊髓发出的脊神经是神经系统的周围部分，叫周围神经系统．</w:t>
      </w:r>
    </w:p>
    <w:p w:rsidR="00DA365D">
      <w:pPr>
        <w:spacing w:after="0"/>
      </w:pPr>
      <w:r>
        <w:rPr>
          <w:color w:val="000000"/>
        </w:rPr>
        <w:t>7.</w:t>
      </w:r>
      <w:r>
        <w:rPr>
          <w:color w:val="0000FF"/>
        </w:rPr>
        <w:t>【答案】</w:t>
      </w:r>
      <w:r>
        <w:rPr>
          <w:color w:val="000000"/>
        </w:rPr>
        <w:t xml:space="preserve"> A   </w:t>
      </w:r>
    </w:p>
    <w:p w:rsidR="00D639A9">
      <w:pPr>
        <w:spacing w:after="0"/>
      </w:pPr>
      <w:r>
        <w:rPr>
          <w:color w:val="0000FF"/>
        </w:rPr>
        <w:t>【解析】</w:t>
      </w:r>
      <w:r>
        <w:rPr>
          <w:color w:val="000000"/>
        </w:rPr>
        <w:t>【解答】小脑</w:t>
      </w:r>
      <w:r>
        <w:rPr>
          <w:color w:val="000000"/>
        </w:rPr>
        <w:t>位于大脑的后下方，具有使运动协调准确，维持身体平衡的作用，故答案选</w:t>
      </w:r>
      <w:r>
        <w:rPr>
          <w:color w:val="000000"/>
        </w:rPr>
        <w:t>A.</w:t>
      </w:r>
    </w:p>
    <w:p w:rsidR="00DA365D">
      <w:pPr>
        <w:spacing w:after="0"/>
      </w:pPr>
      <w:r>
        <w:rPr>
          <w:color w:val="000000"/>
        </w:rPr>
        <w:t>【分析】杂技团的演员身体的平衡能力特别强，走在钢丝上如履平地。是因为经过长期的训练，他们小脑的功能比较发达，使运动的协调性、准确性、身体的平衡能力都特别强。</w:t>
      </w:r>
    </w:p>
    <w:p w:rsidR="00DA365D">
      <w:pPr>
        <w:spacing w:after="0"/>
      </w:pPr>
      <w:r>
        <w:rPr>
          <w:color w:val="000000"/>
        </w:rPr>
        <w:t>8.</w:t>
      </w:r>
      <w:r>
        <w:rPr>
          <w:color w:val="0000FF"/>
        </w:rPr>
        <w:t>【答案】</w:t>
      </w:r>
      <w:r>
        <w:rPr>
          <w:color w:val="000000"/>
        </w:rPr>
        <w:t xml:space="preserve"> D   </w:t>
      </w:r>
    </w:p>
    <w:p w:rsidR="00D639A9">
      <w:pPr>
        <w:spacing w:after="0"/>
      </w:pPr>
      <w:r>
        <w:rPr>
          <w:color w:val="0000FF"/>
        </w:rPr>
        <w:t>【解析】</w:t>
      </w:r>
      <w:r>
        <w:rPr>
          <w:color w:val="000000"/>
        </w:rPr>
        <w:t>【分析】条件反射是动物通过神经系统大脑，对外界或内部的刺激作出的有规律的反应，聋哑人之间用手语交谈，必须有躯体运动中枢协调指挥躯体运动完成手势动作，要利用视觉中枢看见手势形成视觉，要有语言中枢理解手语的含义，才能实现聋哑人之间用手语交谈，所以此题答</w:t>
      </w:r>
      <w:r>
        <w:rPr>
          <w:color w:val="000000"/>
        </w:rPr>
        <w:t>案为</w:t>
      </w:r>
      <w:r>
        <w:rPr>
          <w:color w:val="000000"/>
        </w:rPr>
        <w:t>D</w:t>
      </w:r>
      <w:r>
        <w:rPr>
          <w:color w:val="000000"/>
        </w:rPr>
        <w:t>。</w:t>
      </w:r>
      <w:r>
        <w:br/>
      </w:r>
      <w:r>
        <w:rPr>
          <w:color w:val="000000"/>
        </w:rPr>
        <w:t>【点评】此题较新颖，解答此类题目的关键是理解大脑的神经中枢及其功能。</w:t>
      </w:r>
    </w:p>
    <w:p w:rsidR="00DA365D">
      <w:pPr>
        <w:spacing w:after="0"/>
      </w:pPr>
      <w:r>
        <w:rPr>
          <w:color w:val="000000"/>
        </w:rPr>
        <w:t>9.</w:t>
      </w:r>
      <w:r>
        <w:rPr>
          <w:color w:val="0000FF"/>
        </w:rPr>
        <w:t>【答案】</w:t>
      </w:r>
      <w:r>
        <w:rPr>
          <w:color w:val="000000"/>
        </w:rPr>
        <w:t xml:space="preserve"> C   </w:t>
      </w:r>
    </w:p>
    <w:p w:rsidR="00D639A9">
      <w:pPr>
        <w:spacing w:after="0"/>
      </w:pPr>
      <w:r>
        <w:rPr>
          <w:color w:val="0000FF"/>
        </w:rPr>
        <w:t>【解析】</w:t>
      </w:r>
      <w:r>
        <w:rPr>
          <w:color w:val="000000"/>
        </w:rPr>
        <w:t>【解答】解：由题意可知，如果</w:t>
      </w:r>
      <w:r>
        <w:rPr>
          <w:color w:val="000000"/>
        </w:rPr>
        <w:t>“</w:t>
      </w:r>
      <w:r>
        <w:rPr>
          <w:color w:val="000000"/>
        </w:rPr>
        <w:t>病人有感觉，但手不能动</w:t>
      </w:r>
      <w:r>
        <w:rPr>
          <w:color w:val="000000"/>
        </w:rPr>
        <w:t>“</w:t>
      </w:r>
      <w:r>
        <w:rPr>
          <w:color w:val="000000"/>
        </w:rPr>
        <w:t>，这表明神经冲动能传到大脑皮层，但不能传到手部肌肉即效应器，所以，麻醉剂阻断神经冲动传导的位置是神经中枢中的突触部位，即</w:t>
      </w:r>
      <w:r>
        <w:rPr>
          <w:color w:val="000000"/>
        </w:rPr>
        <w:t>③</w:t>
      </w:r>
      <w:r>
        <w:rPr>
          <w:color w:val="000000"/>
        </w:rPr>
        <w:t>处．</w:t>
      </w:r>
    </w:p>
    <w:p w:rsidR="00DA365D">
      <w:pPr>
        <w:spacing w:after="0"/>
      </w:pPr>
      <w:r>
        <w:rPr>
          <w:color w:val="000000"/>
        </w:rPr>
        <w:t>故答案为：</w:t>
      </w:r>
      <w:r>
        <w:rPr>
          <w:color w:val="000000"/>
        </w:rPr>
        <w:t>C</w:t>
      </w:r>
    </w:p>
    <w:p w:rsidR="00DA365D">
      <w:pPr>
        <w:spacing w:after="0"/>
      </w:pPr>
      <w:r>
        <w:rPr>
          <w:color w:val="000000"/>
        </w:rPr>
        <w:t>【分析】产生感觉的部位是大脑皮层，产生运动的部位是效应器，根据</w:t>
      </w:r>
      <w:r>
        <w:rPr>
          <w:color w:val="000000"/>
        </w:rPr>
        <w:t>“</w:t>
      </w:r>
      <w:r>
        <w:rPr>
          <w:color w:val="000000"/>
        </w:rPr>
        <w:t>病人有感觉，但手不能动</w:t>
      </w:r>
      <w:r>
        <w:rPr>
          <w:color w:val="000000"/>
        </w:rPr>
        <w:t>“</w:t>
      </w:r>
      <w:r>
        <w:rPr>
          <w:color w:val="000000"/>
        </w:rPr>
        <w:t>推测兴奋可以传到大脑皮层，而不能传到手部肌肉．明确知识点，梳理相关知识，分析题图，根据选项描述结合基础知识做出判</w:t>
      </w:r>
      <w:r>
        <w:rPr>
          <w:color w:val="000000"/>
        </w:rPr>
        <w:t>断．</w:t>
      </w:r>
    </w:p>
    <w:p w:rsidR="00DA365D">
      <w:pPr>
        <w:spacing w:after="0"/>
      </w:pPr>
      <w:r>
        <w:rPr>
          <w:color w:val="000000"/>
        </w:rPr>
        <w:t>10.</w:t>
      </w:r>
      <w:r>
        <w:rPr>
          <w:color w:val="0000FF"/>
        </w:rPr>
        <w:t>【答案】</w:t>
      </w:r>
      <w:r>
        <w:rPr>
          <w:color w:val="000000"/>
        </w:rPr>
        <w:t xml:space="preserve"> C   </w:t>
      </w:r>
    </w:p>
    <w:p w:rsidR="00DA365D">
      <w:pPr>
        <w:spacing w:after="0"/>
      </w:pPr>
      <w:r>
        <w:rPr>
          <w:color w:val="0000FF"/>
        </w:rPr>
        <w:t>【解析】</w:t>
      </w:r>
      <w:r>
        <w:rPr>
          <w:color w:val="000000"/>
        </w:rPr>
        <w:t>【解答】神经元，也叫神经细胞，是神经系统的结构和功能的基本单位。</w:t>
      </w:r>
    </w:p>
    <w:p w:rsidR="00DA365D">
      <w:pPr>
        <w:spacing w:after="0"/>
      </w:pPr>
      <w:r>
        <w:rPr>
          <w:color w:val="000000"/>
        </w:rPr>
        <w:t>故答案为：</w:t>
      </w:r>
      <w:r>
        <w:rPr>
          <w:color w:val="000000"/>
        </w:rPr>
        <w:t>C</w:t>
      </w:r>
    </w:p>
    <w:p w:rsidR="00DA365D">
      <w:pPr>
        <w:spacing w:after="0"/>
      </w:pPr>
      <w:r>
        <w:rPr>
          <w:color w:val="000000"/>
        </w:rPr>
        <w:t>【分析】（</w:t>
      </w:r>
      <w:r>
        <w:rPr>
          <w:color w:val="000000"/>
        </w:rPr>
        <w:t>1</w:t>
      </w:r>
      <w:r>
        <w:rPr>
          <w:color w:val="000000"/>
        </w:rPr>
        <w:t>）神经元的长的突起及外部的髓鞘，组成神经纤维。许多神经纤维集结成束，外面包着由结缔组织形成的膜，构成一条神经。</w:t>
      </w:r>
      <w:r>
        <w:br/>
      </w:r>
      <w:r>
        <w:rPr>
          <w:color w:val="000000"/>
        </w:rPr>
        <w:t>（</w:t>
      </w:r>
      <w:r>
        <w:rPr>
          <w:color w:val="000000"/>
        </w:rPr>
        <w:t>2</w:t>
      </w:r>
      <w:r>
        <w:rPr>
          <w:color w:val="000000"/>
        </w:rPr>
        <w:t>）反射弧至少有三个神经元组成：传入神经元、中间神经元、传出神经元。</w:t>
      </w:r>
    </w:p>
    <w:p w:rsidR="00DA365D">
      <w:pPr>
        <w:spacing w:after="0"/>
      </w:pPr>
      <w:r>
        <w:rPr>
          <w:color w:val="000000"/>
        </w:rPr>
        <w:t>11.</w:t>
      </w:r>
      <w:r>
        <w:rPr>
          <w:color w:val="0000FF"/>
        </w:rPr>
        <w:t>【答案】</w:t>
      </w:r>
      <w:r>
        <w:rPr>
          <w:color w:val="000000"/>
        </w:rPr>
        <w:t xml:space="preserve"> C   </w:t>
      </w:r>
    </w:p>
    <w:p w:rsidR="00D639A9">
      <w:pPr>
        <w:spacing w:after="0"/>
      </w:pPr>
      <w:r>
        <w:rPr>
          <w:color w:val="0000FF"/>
        </w:rPr>
        <w:t>【解析】</w:t>
      </w:r>
      <w:r>
        <w:rPr>
          <w:color w:val="000000"/>
        </w:rPr>
        <w:t>【解答】解：中枢神经系统由脑和脊髓组成，脑位于颅腔内，包括大脑、小脑和脑干三部分，大脑由两个大脑半球组成，大脑半球的表层是灰质，叫大脑皮层，大脑皮层是调节人体生理活动的最高级中枢；小脑位于脑干背侧，大脑的后下方，小脑的主要功能是使运动协调、准确，维持身体的平衡；脑干位于大脑的下方和小脑的前方，它的最下面与脊髓相连，脑干的灰质中含有一些调节人体基本生命活动的中枢（如心血管中枢、呼吸中枢等）；脊髓位于脊柱的椎管内，上端与脑相连，下端与第一腰椎下缘平齐，脊髓有反射和传导的功能．因此人喝醉了酒，走路摇晃，站立不稳，</w:t>
      </w:r>
      <w:r>
        <w:rPr>
          <w:color w:val="000000"/>
        </w:rPr>
        <w:t>这是由于酒精麻痹了小脑．</w:t>
      </w:r>
    </w:p>
    <w:p w:rsidR="00DA365D">
      <w:pPr>
        <w:spacing w:after="0"/>
      </w:pPr>
      <w:r>
        <w:rPr>
          <w:color w:val="000000"/>
        </w:rPr>
        <w:t>故选：</w:t>
      </w:r>
      <w:r>
        <w:rPr>
          <w:color w:val="000000"/>
        </w:rPr>
        <w:t>C</w:t>
      </w:r>
    </w:p>
    <w:p w:rsidR="00DA365D">
      <w:pPr>
        <w:spacing w:after="0"/>
      </w:pPr>
      <w:r>
        <w:rPr>
          <w:color w:val="000000"/>
        </w:rPr>
        <w:t>【分析】神经系统由脑、脊髓和它们所发出的神经组成，脑和脊髓是神经系统的中枢部分，叫中枢神经系统；由脑发出的脑神经和由脊髓发出的脊神经是神经系统的周围部分，叫周围神经系统．</w:t>
      </w:r>
    </w:p>
    <w:p w:rsidR="00DA365D">
      <w:pPr>
        <w:spacing w:after="0"/>
      </w:pPr>
      <w:r>
        <w:rPr>
          <w:color w:val="000000"/>
        </w:rPr>
        <w:t>12.</w:t>
      </w:r>
      <w:r>
        <w:rPr>
          <w:color w:val="0000FF"/>
        </w:rPr>
        <w:t>【答案】</w:t>
      </w:r>
      <w:r>
        <w:rPr>
          <w:color w:val="000000"/>
        </w:rPr>
        <w:t xml:space="preserve"> A   </w:t>
      </w:r>
    </w:p>
    <w:p w:rsidR="00D639A9">
      <w:pPr>
        <w:spacing w:after="0"/>
      </w:pPr>
      <w:r>
        <w:rPr>
          <w:color w:val="0000FF"/>
        </w:rPr>
        <w:t>【解析】</w:t>
      </w:r>
      <w:r>
        <w:rPr>
          <w:color w:val="000000"/>
        </w:rPr>
        <w:t>【解答】解：神经系统由脑、脊髓和它们所发出的神经组成．脑和脊髓是神经系统的中枢部分，叫中枢神经系统；由脑发出的脑神经和由脊髓发出的脊神经是神经系统的周围部分，叫周围神经系统．神经系统的组成如图：</w:t>
      </w:r>
    </w:p>
    <w:p w:rsidR="00DA365D">
      <w:pPr>
        <w:spacing w:after="0"/>
      </w:pPr>
      <w:r>
        <w:rPr>
          <w:noProof/>
          <w:lang w:eastAsia="zh-CN"/>
        </w:rPr>
        <w:drawing>
          <wp:inline distT="0" distB="0" distL="0" distR="0">
            <wp:extent cx="3151213" cy="1441920"/>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3151213" cy="1441920"/>
                    </a:xfrm>
                    <a:prstGeom prst="rect">
                      <a:avLst/>
                    </a:prstGeom>
                  </pic:spPr>
                </pic:pic>
              </a:graphicData>
            </a:graphic>
          </wp:inline>
        </w:drawing>
      </w:r>
    </w:p>
    <w:p w:rsidR="00DA365D">
      <w:pPr>
        <w:spacing w:after="0"/>
      </w:pPr>
      <w:r>
        <w:rPr>
          <w:color w:val="000000"/>
        </w:rPr>
        <w:t>故选：</w:t>
      </w:r>
      <w:r>
        <w:rPr>
          <w:color w:val="000000"/>
        </w:rPr>
        <w:t>A</w:t>
      </w:r>
    </w:p>
    <w:p w:rsidR="00DA365D">
      <w:pPr>
        <w:spacing w:after="0"/>
      </w:pPr>
      <w:r>
        <w:rPr>
          <w:color w:val="000000"/>
        </w:rPr>
        <w:t>【分析】神经系统由脑、脊髓和它们所发出的神经组成．脑和脊</w:t>
      </w:r>
      <w:r>
        <w:rPr>
          <w:color w:val="000000"/>
        </w:rPr>
        <w:t>髓是神经系统的中枢部分，叫中枢神经系统；由脑发出的脑神经和由脊髓发出的脊神经是神经系统的周围部分，叫周围神经系统；脑位于颅腔内，包括大脑、小脑和脑干三部分，神经系统的结构和功能的基本单位是神经元，据此答题．</w:t>
      </w:r>
    </w:p>
    <w:p w:rsidR="00DA365D">
      <w:pPr>
        <w:spacing w:after="0"/>
      </w:pPr>
      <w:r>
        <w:rPr>
          <w:color w:val="000000"/>
        </w:rPr>
        <w:t>13.</w:t>
      </w:r>
      <w:r>
        <w:rPr>
          <w:color w:val="0000FF"/>
        </w:rPr>
        <w:t>【答案】</w:t>
      </w:r>
      <w:r>
        <w:rPr>
          <w:color w:val="000000"/>
        </w:rPr>
        <w:t xml:space="preserve"> A   </w:t>
      </w:r>
    </w:p>
    <w:p w:rsidR="00D639A9">
      <w:pPr>
        <w:spacing w:after="0"/>
      </w:pPr>
      <w:r>
        <w:rPr>
          <w:color w:val="0000FF"/>
        </w:rPr>
        <w:t>【解析】</w:t>
      </w:r>
      <w:r>
        <w:rPr>
          <w:color w:val="000000"/>
        </w:rPr>
        <w:t>【解答】解：脑位于颅腔内，包括大脑、小脑和脑干三部分，大脑由两个大脑半球组成，大脑半球的表层是灰质，叫大脑皮层，大脑皮层是调节人体生理活动的最高级中枢，比较重要的中枢有：躯体运动中枢（管理身体对侧骨骼肌的运动）、躯体感觉中枢（与身体对侧皮肤、肌肉等处接受刺激而使人产</w:t>
      </w:r>
      <w:r>
        <w:rPr>
          <w:color w:val="000000"/>
        </w:rPr>
        <w:t>生感</w:t>
      </w:r>
      <w:r>
        <w:rPr>
          <w:color w:val="000000"/>
        </w:rPr>
        <w:t>觉有关）、语言中枢（与说话、书写、阅读和理解语言有关，是人类特有的神经中枢）、视觉中枢（与产生视觉有关）、听觉中枢（与产生听觉有关）；小脑位于脑干背侧，大脑的后下方，小脑的主要功能是使运动协调、准确，维持身体的平衡；脑干位于大脑的下方和小脑的前方，它的最下面与脊髓相连，脑干的灰质中含有一些调节人体基本生命活动的中枢（如心血管中枢、呼吸中枢等）．因此人醉酒后受到麻痹的是小脑．</w:t>
      </w:r>
    </w:p>
    <w:p w:rsidR="00DA365D">
      <w:pPr>
        <w:spacing w:after="0"/>
      </w:pPr>
      <w:r>
        <w:rPr>
          <w:color w:val="000000"/>
        </w:rPr>
        <w:t>故选：</w:t>
      </w:r>
      <w:r>
        <w:rPr>
          <w:color w:val="000000"/>
        </w:rPr>
        <w:t>A</w:t>
      </w:r>
    </w:p>
    <w:p w:rsidR="00DA365D">
      <w:pPr>
        <w:spacing w:after="0"/>
      </w:pPr>
      <w:r>
        <w:rPr>
          <w:color w:val="000000"/>
        </w:rPr>
        <w:t>【分析】神经系统由脑、脊髓和它们所发出的神经组成．脑和脊髓是神经系统的中枢部分，叫中枢神经系统；由脑发出的脑神经和由脊髓发</w:t>
      </w:r>
      <w:r>
        <w:rPr>
          <w:color w:val="000000"/>
        </w:rPr>
        <w:t>出的脊神经是神经系统的周围部分，叫周围神经系统．</w:t>
      </w:r>
    </w:p>
    <w:p w:rsidR="00DA365D">
      <w:r>
        <w:t>二、填空题</w:t>
      </w:r>
    </w:p>
    <w:p w:rsidR="00D639A9">
      <w:pPr>
        <w:spacing w:after="0"/>
      </w:pPr>
      <w:r>
        <w:rPr>
          <w:color w:val="000000"/>
        </w:rPr>
        <w:t>14.</w:t>
      </w:r>
      <w:r>
        <w:rPr>
          <w:color w:val="0000FF"/>
        </w:rPr>
        <w:t>【答案】</w:t>
      </w:r>
      <w:r>
        <w:rPr>
          <w:color w:val="000000"/>
        </w:rPr>
        <w:t>细胞核</w:t>
      </w:r>
      <w:r>
        <w:t xml:space="preserve"> </w:t>
      </w:r>
      <w:r>
        <w:t>；</w:t>
      </w:r>
      <w:r>
        <w:rPr>
          <w:color w:val="000000"/>
        </w:rPr>
        <w:t>细胞体</w:t>
      </w:r>
      <w:r>
        <w:t xml:space="preserve"> </w:t>
      </w:r>
      <w:r>
        <w:t>；</w:t>
      </w:r>
      <w:r>
        <w:rPr>
          <w:color w:val="000000"/>
        </w:rPr>
        <w:t>突起</w:t>
      </w:r>
      <w:r>
        <w:t xml:space="preserve"> </w:t>
      </w:r>
      <w:r>
        <w:t>；</w:t>
      </w:r>
      <w:r>
        <w:rPr>
          <w:color w:val="000000"/>
        </w:rPr>
        <w:t>神经末梢</w:t>
      </w:r>
      <w:r>
        <w:t xml:space="preserve"> </w:t>
      </w:r>
      <w:r>
        <w:t>；</w:t>
      </w:r>
      <w:r>
        <w:rPr>
          <w:color w:val="000000"/>
        </w:rPr>
        <w:t>突起</w:t>
      </w:r>
      <w:r>
        <w:t xml:space="preserve"> </w:t>
      </w:r>
      <w:r>
        <w:t>；</w:t>
      </w:r>
      <w:r>
        <w:rPr>
          <w:color w:val="000000"/>
        </w:rPr>
        <w:t>接受刺激，产生兴奋，并传导兴奋</w:t>
      </w:r>
      <w:r>
        <w:t xml:space="preserve"> </w:t>
      </w:r>
      <w:r>
        <w:t>；</w:t>
      </w:r>
      <w:r>
        <w:rPr>
          <w:color w:val="000000"/>
        </w:rPr>
        <w:t>③⑤</w:t>
      </w:r>
    </w:p>
    <w:p w:rsidR="00D639A9">
      <w:pPr>
        <w:spacing w:after="0"/>
      </w:pPr>
      <w:r>
        <w:rPr>
          <w:color w:val="0000FF"/>
        </w:rPr>
        <w:t>【解析】</w:t>
      </w:r>
      <w:r>
        <w:rPr>
          <w:color w:val="000000"/>
        </w:rPr>
        <w:t>【解答】神经元是一类特殊的细胞，是神经系统结构和功能的基本单位，</w:t>
      </w:r>
    </w:p>
    <w:p w:rsidR="00DA365D">
      <w:pPr>
        <w:spacing w:after="0"/>
      </w:pPr>
      <w:r>
        <w:rPr>
          <w:color w:val="000000"/>
        </w:rPr>
        <w:t>（</w:t>
      </w:r>
      <w:r>
        <w:rPr>
          <w:color w:val="000000"/>
        </w:rPr>
        <w:t>1</w:t>
      </w:r>
      <w:r>
        <w:rPr>
          <w:color w:val="000000"/>
        </w:rPr>
        <w:t>）图示中</w:t>
      </w:r>
      <w:r>
        <w:rPr>
          <w:color w:val="000000"/>
        </w:rPr>
        <w:t>①</w:t>
      </w:r>
      <w:r>
        <w:rPr>
          <w:color w:val="000000"/>
        </w:rPr>
        <w:t>细胞核，</w:t>
      </w:r>
      <w:r>
        <w:rPr>
          <w:color w:val="000000"/>
        </w:rPr>
        <w:t>②</w:t>
      </w:r>
      <w:r>
        <w:rPr>
          <w:color w:val="000000"/>
        </w:rPr>
        <w:t>细胞体，</w:t>
      </w:r>
      <w:r>
        <w:rPr>
          <w:color w:val="000000"/>
        </w:rPr>
        <w:t>③</w:t>
      </w:r>
      <w:r>
        <w:rPr>
          <w:color w:val="000000"/>
        </w:rPr>
        <w:t>突起，</w:t>
      </w:r>
      <w:r>
        <w:rPr>
          <w:color w:val="000000"/>
        </w:rPr>
        <w:t>④</w:t>
      </w:r>
      <w:r>
        <w:rPr>
          <w:color w:val="000000"/>
        </w:rPr>
        <w:t>神经末梢，</w:t>
      </w:r>
      <w:r>
        <w:rPr>
          <w:color w:val="000000"/>
        </w:rPr>
        <w:t>⑤</w:t>
      </w:r>
      <w:r>
        <w:rPr>
          <w:color w:val="000000"/>
        </w:rPr>
        <w:t>是髓鞘，</w:t>
      </w:r>
      <w:r>
        <w:br/>
      </w:r>
      <w:r>
        <w:rPr>
          <w:color w:val="000000"/>
        </w:rPr>
        <w:t>（</w:t>
      </w:r>
      <w:r>
        <w:rPr>
          <w:color w:val="000000"/>
        </w:rPr>
        <w:t>2</w:t>
      </w:r>
      <w:r>
        <w:rPr>
          <w:color w:val="000000"/>
        </w:rPr>
        <w:t>）神经元的基本结构包括细胞体和突起两部分，突起是区别于其他种类的细胞的显著特点，神经元的突起一般包括一条长而分支少的轴突和数条短而呈树枝状分支的树突，</w:t>
      </w:r>
      <w:r>
        <w:br/>
      </w:r>
      <w:r>
        <w:rPr>
          <w:color w:val="000000"/>
        </w:rPr>
        <w:t>（</w:t>
      </w:r>
      <w:r>
        <w:rPr>
          <w:color w:val="000000"/>
        </w:rPr>
        <w:t>3</w:t>
      </w:r>
      <w:r>
        <w:rPr>
          <w:color w:val="000000"/>
        </w:rPr>
        <w:t>）神经元的功能是神经元受到刺激后能产生兴奋，并能把兴奋传导到其它的神经元，</w:t>
      </w:r>
      <w:r>
        <w:br/>
      </w:r>
      <w:r>
        <w:rPr>
          <w:color w:val="000000"/>
        </w:rPr>
        <w:t>（</w:t>
      </w:r>
      <w:r>
        <w:rPr>
          <w:color w:val="000000"/>
        </w:rPr>
        <w:t>4</w:t>
      </w:r>
      <w:r>
        <w:rPr>
          <w:color w:val="000000"/>
        </w:rPr>
        <w:t>）树突、轴突以及套在外面的髓鞘组成了神经纤维。</w:t>
      </w:r>
      <w:r>
        <w:br/>
      </w:r>
      <w:r>
        <w:rPr>
          <w:color w:val="000000"/>
        </w:rPr>
        <w:t>【分析】此题为基础知识题，解答此题的关键是熟练掌握神经元的结构，可结合神经元的结构图进行记忆。</w:t>
      </w:r>
    </w:p>
    <w:p w:rsidR="00DA365D">
      <w:pPr>
        <w:spacing w:after="0"/>
      </w:pPr>
      <w:r>
        <w:rPr>
          <w:color w:val="000000"/>
        </w:rPr>
        <w:t>15.</w:t>
      </w:r>
      <w:r>
        <w:rPr>
          <w:color w:val="0000FF"/>
        </w:rPr>
        <w:t>【答案】</w:t>
      </w:r>
      <w:r>
        <w:rPr>
          <w:color w:val="000000"/>
        </w:rPr>
        <w:t>神经元（神经细胞）；脑干；凹透镜</w:t>
      </w:r>
      <w:r>
        <w:rPr>
          <w:color w:val="000000"/>
        </w:rPr>
        <w:t xml:space="preserve">  </w:t>
      </w:r>
    </w:p>
    <w:p w:rsidR="00DA365D">
      <w:pPr>
        <w:spacing w:after="0"/>
      </w:pPr>
      <w:r>
        <w:rPr>
          <w:color w:val="0000FF"/>
        </w:rPr>
        <w:t>【解析】</w:t>
      </w:r>
      <w:r>
        <w:rPr>
          <w:color w:val="000000"/>
        </w:rPr>
        <w:t>【解答】解：神经元（神经细胞）是神经系统的结构和功功能的基本单位，脑干中有能够调节人体基本生命活动的中枢，如呼吸中枢、心血管运动中枢等，一旦损伤会危及生命，所以脑干被称为</w:t>
      </w:r>
      <w:r>
        <w:rPr>
          <w:color w:val="000000"/>
        </w:rPr>
        <w:t>“</w:t>
      </w:r>
      <w:r>
        <w:rPr>
          <w:color w:val="000000"/>
        </w:rPr>
        <w:t>生命中枢</w:t>
      </w:r>
      <w:r>
        <w:rPr>
          <w:color w:val="000000"/>
        </w:rPr>
        <w:t>”</w:t>
      </w:r>
      <w:r>
        <w:rPr>
          <w:color w:val="000000"/>
        </w:rPr>
        <w:t>．近视眼可配戴凹透镜来加以矫正．</w:t>
      </w:r>
      <w:r>
        <w:br/>
      </w:r>
      <w:r>
        <w:rPr>
          <w:color w:val="000000"/>
        </w:rPr>
        <w:t>故答案为</w:t>
      </w:r>
      <w:r>
        <w:rPr>
          <w:color w:val="000000"/>
        </w:rPr>
        <w:t>：神经元（神经细胞）；脑干；凹透镜</w:t>
      </w:r>
      <w:r>
        <w:br/>
      </w:r>
      <w:r>
        <w:rPr>
          <w:color w:val="000000"/>
        </w:rPr>
        <w:t>【分析】神经元是神经系统的结构和功能的基本单位，脑干有调节人体基本生命活动的中枢心血管运动中枢和呼吸中枢．据此解答．</w:t>
      </w:r>
    </w:p>
    <w:p w:rsidR="00D639A9">
      <w:pPr>
        <w:spacing w:after="0"/>
      </w:pPr>
      <w:r>
        <w:rPr>
          <w:color w:val="000000"/>
        </w:rPr>
        <w:t>16.</w:t>
      </w:r>
      <w:r>
        <w:rPr>
          <w:color w:val="0000FF"/>
        </w:rPr>
        <w:t>【答案】</w:t>
      </w:r>
      <w:r>
        <w:rPr>
          <w:color w:val="000000"/>
        </w:rPr>
        <w:t xml:space="preserve"> </w:t>
      </w:r>
      <w:r>
        <w:rPr>
          <w:color w:val="000000"/>
        </w:rPr>
        <w:t>高级中枢</w:t>
      </w:r>
      <w:r>
        <w:t xml:space="preserve"> </w:t>
      </w:r>
      <w:r>
        <w:t>；</w:t>
      </w:r>
      <w:r>
        <w:rPr>
          <w:color w:val="000000"/>
        </w:rPr>
        <w:t>细胞体</w:t>
      </w:r>
    </w:p>
    <w:p w:rsidR="00D639A9">
      <w:pPr>
        <w:spacing w:after="0"/>
      </w:pPr>
      <w:r>
        <w:rPr>
          <w:color w:val="0000FF"/>
        </w:rPr>
        <w:t>【解析】</w:t>
      </w:r>
      <w:r>
        <w:rPr>
          <w:color w:val="000000"/>
        </w:rPr>
        <w:t>【解答】解：脑位于颅腔内，包括大脑、小脑和脑干三部分，大脑由两个大脑半球组成，大脑半球的表层是神经元细胞体集中的部位，颜色灰暗是灰质，又叫大脑皮层．大脑皮层是调节人体生理活动的最高级中枢，比较重要的中枢有：躯体运动中枢、躯体感觉中枢、语言中枢、视觉中枢、听觉中枢等．它是由神经元的细胞体组成的．</w:t>
      </w:r>
    </w:p>
    <w:p w:rsidR="00DA365D">
      <w:pPr>
        <w:spacing w:after="0"/>
      </w:pPr>
      <w:r>
        <w:rPr>
          <w:color w:val="000000"/>
        </w:rPr>
        <w:t>故答案为：高级中枢；细胞体</w:t>
      </w:r>
    </w:p>
    <w:p w:rsidR="00DA365D">
      <w:pPr>
        <w:spacing w:after="0"/>
      </w:pPr>
      <w:r>
        <w:rPr>
          <w:color w:val="000000"/>
        </w:rPr>
        <w:t>【分析】脑和脊髓是神经系统的中枢部分，叫中枢神经系统；由脑发出的脑神经和由脊髓发出的脊神经是神经系统的周围部分，叫周围神经系统．脑位于颅腔内，包括大脑、小脑和脑干三部分，神经系统的结构和功能的基本单位是神经元．</w:t>
      </w:r>
    </w:p>
    <w:p w:rsidR="00DA365D">
      <w:r>
        <w:t>三、解答题</w:t>
      </w:r>
    </w:p>
    <w:p w:rsidR="00D639A9">
      <w:pPr>
        <w:spacing w:after="0"/>
      </w:pPr>
      <w:r>
        <w:rPr>
          <w:color w:val="000000"/>
        </w:rPr>
        <w:t>17.</w:t>
      </w:r>
      <w:r>
        <w:rPr>
          <w:color w:val="0000FF"/>
        </w:rPr>
        <w:t>【答案】</w:t>
      </w:r>
      <w:r>
        <w:rPr>
          <w:color w:val="000000"/>
        </w:rPr>
        <w:t>（</w:t>
      </w:r>
      <w:r>
        <w:rPr>
          <w:color w:val="000000"/>
        </w:rPr>
        <w:t>1</w:t>
      </w:r>
      <w:r>
        <w:rPr>
          <w:color w:val="000000"/>
        </w:rPr>
        <w:t>）神经元</w:t>
      </w:r>
      <w:r>
        <w:t xml:space="preserve"> </w:t>
      </w:r>
      <w:r>
        <w:t>；</w:t>
      </w:r>
      <w:r>
        <w:rPr>
          <w:color w:val="000000"/>
        </w:rPr>
        <w:t>起</w:t>
      </w:r>
    </w:p>
    <w:p w:rsidR="00D639A9">
      <w:pPr>
        <w:spacing w:after="0"/>
      </w:pPr>
      <w:r>
        <w:rPr>
          <w:color w:val="000000"/>
        </w:rPr>
        <w:t>（</w:t>
      </w:r>
      <w:r>
        <w:rPr>
          <w:color w:val="000000"/>
        </w:rPr>
        <w:t>2</w:t>
      </w:r>
      <w:r>
        <w:rPr>
          <w:color w:val="000000"/>
        </w:rPr>
        <w:t>）接受刺激，产生并传导兴奋</w:t>
      </w:r>
    </w:p>
    <w:p w:rsidR="00D639A9">
      <w:pPr>
        <w:spacing w:after="0"/>
      </w:pPr>
      <w:r>
        <w:rPr>
          <w:color w:val="000000"/>
        </w:rPr>
        <w:t>（</w:t>
      </w:r>
      <w:r>
        <w:rPr>
          <w:color w:val="000000"/>
        </w:rPr>
        <w:t>3</w:t>
      </w:r>
      <w:r>
        <w:rPr>
          <w:color w:val="000000"/>
        </w:rPr>
        <w:t>）脑</w:t>
      </w:r>
    </w:p>
    <w:p w:rsidR="00D639A9">
      <w:pPr>
        <w:spacing w:after="0"/>
      </w:pPr>
      <w:r>
        <w:rPr>
          <w:color w:val="000000"/>
        </w:rPr>
        <w:t>（</w:t>
      </w:r>
      <w:r>
        <w:rPr>
          <w:color w:val="000000"/>
        </w:rPr>
        <w:t>4</w:t>
      </w:r>
      <w:r>
        <w:rPr>
          <w:color w:val="000000"/>
        </w:rPr>
        <w:t>）</w:t>
      </w:r>
      <w:r>
        <w:rPr>
          <w:color w:val="000000"/>
        </w:rPr>
        <w:t>1</w:t>
      </w:r>
      <w:r>
        <w:t xml:space="preserve"> </w:t>
      </w:r>
      <w:r>
        <w:t>；</w:t>
      </w:r>
      <w:r>
        <w:rPr>
          <w:color w:val="000000"/>
        </w:rPr>
        <w:t>大脑</w:t>
      </w:r>
      <w:r>
        <w:t xml:space="preserve"> </w:t>
      </w:r>
      <w:r>
        <w:t>；</w:t>
      </w:r>
      <w:r>
        <w:rPr>
          <w:color w:val="000000"/>
        </w:rPr>
        <w:t>2</w:t>
      </w:r>
      <w:r>
        <w:t xml:space="preserve"> </w:t>
      </w:r>
      <w:r>
        <w:t>；</w:t>
      </w:r>
      <w:r>
        <w:rPr>
          <w:color w:val="000000"/>
        </w:rPr>
        <w:t>小脑</w:t>
      </w:r>
    </w:p>
    <w:p w:rsidR="00D639A9">
      <w:pPr>
        <w:spacing w:after="0"/>
      </w:pPr>
      <w:r>
        <w:rPr>
          <w:color w:val="000000"/>
        </w:rPr>
        <w:t>（</w:t>
      </w:r>
      <w:r>
        <w:rPr>
          <w:color w:val="000000"/>
        </w:rPr>
        <w:t>5</w:t>
      </w:r>
      <w:r>
        <w:rPr>
          <w:color w:val="000000"/>
        </w:rPr>
        <w:t>）语言</w:t>
      </w:r>
    </w:p>
    <w:p w:rsidR="00D639A9">
      <w:pPr>
        <w:spacing w:after="0"/>
      </w:pPr>
      <w:r>
        <w:rPr>
          <w:color w:val="000000"/>
        </w:rPr>
        <w:t>（</w:t>
      </w:r>
      <w:r>
        <w:rPr>
          <w:color w:val="000000"/>
        </w:rPr>
        <w:t>6</w:t>
      </w:r>
      <w:r>
        <w:rPr>
          <w:color w:val="000000"/>
        </w:rPr>
        <w:t>）</w:t>
      </w:r>
      <w:r>
        <w:rPr>
          <w:color w:val="000000"/>
        </w:rPr>
        <w:t>8</w:t>
      </w:r>
      <w:r>
        <w:t xml:space="preserve"> </w:t>
      </w:r>
      <w:r>
        <w:t>；</w:t>
      </w:r>
      <w:r>
        <w:rPr>
          <w:color w:val="000000"/>
        </w:rPr>
        <w:t>神经纤维</w:t>
      </w:r>
    </w:p>
    <w:p w:rsidR="00D639A9">
      <w:pPr>
        <w:spacing w:after="0"/>
      </w:pPr>
      <w:r>
        <w:rPr>
          <w:color w:val="000000"/>
        </w:rPr>
        <w:t>（</w:t>
      </w:r>
      <w:r>
        <w:rPr>
          <w:color w:val="000000"/>
        </w:rPr>
        <w:t>7</w:t>
      </w:r>
      <w:r>
        <w:rPr>
          <w:color w:val="000000"/>
        </w:rPr>
        <w:t>）</w:t>
      </w:r>
      <w:r>
        <w:rPr>
          <w:color w:val="000000"/>
        </w:rPr>
        <w:t>4</w:t>
      </w:r>
      <w:r>
        <w:t xml:space="preserve"> </w:t>
      </w:r>
      <w:r>
        <w:t>；</w:t>
      </w:r>
      <w:r>
        <w:rPr>
          <w:color w:val="000000"/>
        </w:rPr>
        <w:t>脊髓</w:t>
      </w:r>
      <w:r>
        <w:t xml:space="preserve"> </w:t>
      </w:r>
      <w:r>
        <w:t>；</w:t>
      </w:r>
      <w:r>
        <w:rPr>
          <w:color w:val="000000"/>
        </w:rPr>
        <w:t>1</w:t>
      </w:r>
      <w:r>
        <w:t xml:space="preserve"> </w:t>
      </w:r>
      <w:r>
        <w:t>；</w:t>
      </w:r>
      <w:r>
        <w:rPr>
          <w:color w:val="000000"/>
        </w:rPr>
        <w:t>大脑</w:t>
      </w:r>
    </w:p>
    <w:p w:rsidR="00D639A9">
      <w:pPr>
        <w:spacing w:after="0"/>
      </w:pPr>
      <w:r>
        <w:rPr>
          <w:color w:val="0000FF"/>
        </w:rPr>
        <w:t>【解析】</w:t>
      </w:r>
      <w:r>
        <w:rPr>
          <w:color w:val="000000"/>
        </w:rPr>
        <w:t>【解答】解：（</w:t>
      </w:r>
      <w:r>
        <w:rPr>
          <w:color w:val="000000"/>
        </w:rPr>
        <w:t>1</w:t>
      </w:r>
      <w:r>
        <w:rPr>
          <w:color w:val="000000"/>
        </w:rPr>
        <w:t>）（</w:t>
      </w:r>
      <w:r>
        <w:rPr>
          <w:color w:val="000000"/>
        </w:rPr>
        <w:t>2</w:t>
      </w:r>
      <w:r>
        <w:rPr>
          <w:color w:val="000000"/>
        </w:rPr>
        <w:t>）</w:t>
      </w:r>
      <w:r>
        <w:rPr>
          <w:color w:val="000000"/>
        </w:rPr>
        <w:t>A</w:t>
      </w:r>
      <w:r>
        <w:rPr>
          <w:color w:val="000000"/>
        </w:rPr>
        <w:t>是神经元，神经元是构成神经系统结构和功能的基本单位．其基本结构包括</w:t>
      </w:r>
      <w:r>
        <w:rPr>
          <w:color w:val="000000"/>
        </w:rPr>
        <w:t>B</w:t>
      </w:r>
      <w:r>
        <w:rPr>
          <w:color w:val="000000"/>
        </w:rPr>
        <w:t>细胞体和突起两部分．神经元的突起一般包括一条长而分支少的轴突和数条短而呈树枝状分支的树突，轴突以及套在外面的髓鞘叫神经纤维，神经纤维末端的细小分支叫神经末梢，神经末梢分布在全身各处．神经元的功能是神经元受到刺激后能产生兴奋，并能把兴奋传导到其它的神经元．（</w:t>
      </w:r>
      <w:r>
        <w:rPr>
          <w:color w:val="000000"/>
        </w:rPr>
        <w:t>3</w:t>
      </w:r>
      <w:r>
        <w:rPr>
          <w:color w:val="000000"/>
        </w:rPr>
        <w:t>）神经系统由脑、脊髓和它们所发出的神经组成．脑和脊髓是神经系统的中枢部分，叫中枢神经系统；由脑发出的脑神经和由脊髓发出的脊神经是神经系统的周围部分，叫周围神经系</w:t>
      </w:r>
      <w:r>
        <w:rPr>
          <w:color w:val="000000"/>
        </w:rPr>
        <w:t>统．（</w:t>
      </w:r>
      <w:r>
        <w:rPr>
          <w:color w:val="000000"/>
        </w:rPr>
        <w:t>4</w:t>
      </w:r>
      <w:r>
        <w:rPr>
          <w:color w:val="000000"/>
        </w:rPr>
        <w:t>）反射是指在神经系统的参与下，人体对内外环境刺激所作出的有规律性的反应．神经调节的基本方式是反射，反射活动的结构基础称为反射弧，包括感受器、传入神经、神经中枢、传出神经和效应器．脑位于颅腔内，包括大脑、小脑和脑干三部分，</w:t>
      </w:r>
      <w:r>
        <w:rPr>
          <w:color w:val="000000"/>
        </w:rPr>
        <w:t>1</w:t>
      </w:r>
      <w:r>
        <w:rPr>
          <w:color w:val="000000"/>
        </w:rPr>
        <w:t>大脑由两个大脑半球组成，大脑半球的表层是灰质，叫大脑皮层，大脑皮层是调节人体生理活动的最高级中枢；小脑位于脑干背侧，大脑的后下方，小脑的主要功能是使运动协调、准确，维持身体的平衡．（</w:t>
      </w:r>
      <w:r>
        <w:rPr>
          <w:color w:val="000000"/>
        </w:rPr>
        <w:t>5</w:t>
      </w:r>
      <w:r>
        <w:rPr>
          <w:color w:val="000000"/>
        </w:rPr>
        <w:t>）人与动物最大的区别在于人类有特有的语言中枢．能通过大脑皮层的人类特有的语言中枢对抽象的文字、符号</w:t>
      </w:r>
      <w:r>
        <w:rPr>
          <w:color w:val="000000"/>
        </w:rPr>
        <w:t>、特征建立人类特有的条件反射．休息时，教练会和队员一起总结优点和不足，沟通需要改进的攻防策略，这个过程离不开大脑皮层的语言中枢的参与．（</w:t>
      </w:r>
      <w:r>
        <w:rPr>
          <w:color w:val="000000"/>
        </w:rPr>
        <w:t>6</w:t>
      </w:r>
      <w:r>
        <w:rPr>
          <w:color w:val="000000"/>
        </w:rPr>
        <w:t>）在周围神经系统里，许多</w:t>
      </w:r>
      <w:r>
        <w:rPr>
          <w:color w:val="000000"/>
        </w:rPr>
        <w:t>8</w:t>
      </w:r>
      <w:r>
        <w:rPr>
          <w:color w:val="000000"/>
        </w:rPr>
        <w:t>神经纤维集结成束，外面包着由结缔组织形成的膜，就成为一条神经，具有传导兴奋的功能．（</w:t>
      </w:r>
      <w:r>
        <w:rPr>
          <w:color w:val="000000"/>
        </w:rPr>
        <w:t>7</w:t>
      </w:r>
      <w:r>
        <w:rPr>
          <w:color w:val="000000"/>
        </w:rPr>
        <w:t>）腰部受伤的病人，若下肢运动功能丧失、大小便失禁，说明</w:t>
      </w:r>
      <w:r>
        <w:rPr>
          <w:color w:val="000000"/>
        </w:rPr>
        <w:t>4</w:t>
      </w:r>
      <w:r>
        <w:rPr>
          <w:color w:val="000000"/>
        </w:rPr>
        <w:t>脊髓从腰部横断，</w:t>
      </w:r>
      <w:r>
        <w:rPr>
          <w:color w:val="000000"/>
        </w:rPr>
        <w:t>4</w:t>
      </w:r>
      <w:r>
        <w:rPr>
          <w:color w:val="000000"/>
        </w:rPr>
        <w:t>脊髓里腰部以下的排便、排尿中枢失去了大脑的控制，导致大小便失禁；同时大脑的</w:t>
      </w:r>
      <w:r>
        <w:rPr>
          <w:color w:val="000000"/>
        </w:rPr>
        <w:t>“</w:t>
      </w:r>
      <w:r>
        <w:rPr>
          <w:color w:val="000000"/>
        </w:rPr>
        <w:t>指令</w:t>
      </w:r>
      <w:r>
        <w:rPr>
          <w:color w:val="000000"/>
        </w:rPr>
        <w:t>”</w:t>
      </w:r>
      <w:r>
        <w:rPr>
          <w:color w:val="000000"/>
        </w:rPr>
        <w:t>也不能传到下肢了，造成下肢功能丧失．</w:t>
      </w:r>
    </w:p>
    <w:p w:rsidR="00DA365D">
      <w:pPr>
        <w:spacing w:after="0"/>
      </w:pPr>
      <w:r>
        <w:rPr>
          <w:color w:val="000000"/>
        </w:rPr>
        <w:t>【分析】神经系统由脑、脊髓和它们所发出的神经组成．脑和脊髓是神经系</w:t>
      </w:r>
      <w:r>
        <w:rPr>
          <w:color w:val="000000"/>
        </w:rPr>
        <w:t>统的中枢部分，叫中枢神经系统；由脑发出的脑神经和由脊髓发出的脊神经是神经系统的周围部分，叫周围神经系统．图</w:t>
      </w:r>
      <w:r>
        <w:rPr>
          <w:color w:val="000000"/>
        </w:rPr>
        <w:t>1</w:t>
      </w:r>
      <w:r>
        <w:rPr>
          <w:color w:val="000000"/>
        </w:rPr>
        <w:t>中</w:t>
      </w:r>
      <w:r>
        <w:rPr>
          <w:color w:val="000000"/>
        </w:rPr>
        <w:t>A</w:t>
      </w:r>
      <w:r>
        <w:rPr>
          <w:color w:val="000000"/>
        </w:rPr>
        <w:t>神经细胞，</w:t>
      </w:r>
      <w:r>
        <w:rPr>
          <w:color w:val="000000"/>
        </w:rPr>
        <w:t>B</w:t>
      </w:r>
      <w:r>
        <w:rPr>
          <w:color w:val="000000"/>
        </w:rPr>
        <w:t>神经组织，</w:t>
      </w:r>
      <w:r>
        <w:rPr>
          <w:color w:val="000000"/>
        </w:rPr>
        <w:t>C</w:t>
      </w:r>
      <w:r>
        <w:rPr>
          <w:color w:val="000000"/>
        </w:rPr>
        <w:t>脑．</w:t>
      </w:r>
    </w:p>
    <w:p w:rsidR="00DA365D">
      <w:pPr>
        <w:spacing w:after="0"/>
      </w:pPr>
      <w:r>
        <w:rPr>
          <w:color w:val="000000"/>
        </w:rPr>
        <w:t>图</w:t>
      </w:r>
      <w:r>
        <w:rPr>
          <w:color w:val="000000"/>
        </w:rPr>
        <w:t>2</w:t>
      </w:r>
      <w:r>
        <w:rPr>
          <w:color w:val="000000"/>
        </w:rPr>
        <w:t>中</w:t>
      </w:r>
      <w:r>
        <w:rPr>
          <w:color w:val="000000"/>
        </w:rPr>
        <w:t>1</w:t>
      </w:r>
      <w:r>
        <w:rPr>
          <w:color w:val="000000"/>
        </w:rPr>
        <w:t>是大脑，</w:t>
      </w:r>
      <w:r>
        <w:rPr>
          <w:color w:val="000000"/>
        </w:rPr>
        <w:t>2</w:t>
      </w:r>
      <w:r>
        <w:rPr>
          <w:color w:val="000000"/>
        </w:rPr>
        <w:t>是小脑，</w:t>
      </w:r>
      <w:r>
        <w:rPr>
          <w:color w:val="000000"/>
        </w:rPr>
        <w:t>3</w:t>
      </w:r>
      <w:r>
        <w:rPr>
          <w:color w:val="000000"/>
        </w:rPr>
        <w:t>脑干，</w:t>
      </w:r>
      <w:r>
        <w:rPr>
          <w:color w:val="000000"/>
        </w:rPr>
        <w:t>4</w:t>
      </w:r>
      <w:r>
        <w:rPr>
          <w:color w:val="000000"/>
        </w:rPr>
        <w:t>脊髓，</w:t>
      </w:r>
      <w:r>
        <w:rPr>
          <w:color w:val="000000"/>
        </w:rPr>
        <w:t>5</w:t>
      </w:r>
      <w:r>
        <w:rPr>
          <w:color w:val="000000"/>
        </w:rPr>
        <w:t>神经，</w:t>
      </w:r>
      <w:r>
        <w:rPr>
          <w:color w:val="000000"/>
        </w:rPr>
        <w:t>6</w:t>
      </w:r>
      <w:r>
        <w:rPr>
          <w:color w:val="000000"/>
        </w:rPr>
        <w:t>细胞核，</w:t>
      </w:r>
      <w:r>
        <w:rPr>
          <w:color w:val="000000"/>
        </w:rPr>
        <w:t>7</w:t>
      </w:r>
      <w:r>
        <w:rPr>
          <w:color w:val="000000"/>
        </w:rPr>
        <w:t>细胞体，</w:t>
      </w:r>
      <w:r>
        <w:rPr>
          <w:color w:val="000000"/>
        </w:rPr>
        <w:t>8</w:t>
      </w:r>
      <w:r>
        <w:rPr>
          <w:color w:val="000000"/>
        </w:rPr>
        <w:t>神经纤维．</w:t>
      </w:r>
    </w:p>
    <w:p w:rsidR="00DA365D">
      <w:r>
        <w:t>四、综合题</w:t>
      </w:r>
    </w:p>
    <w:p w:rsidR="00D639A9">
      <w:pPr>
        <w:spacing w:after="0"/>
      </w:pPr>
      <w:r>
        <w:rPr>
          <w:color w:val="000000"/>
        </w:rPr>
        <w:t>18.</w:t>
      </w:r>
      <w:r>
        <w:rPr>
          <w:color w:val="0000FF"/>
        </w:rPr>
        <w:t>【答案】</w:t>
      </w:r>
      <w:r>
        <w:rPr>
          <w:color w:val="000000"/>
        </w:rPr>
        <w:t>（</w:t>
      </w:r>
      <w:r>
        <w:rPr>
          <w:color w:val="000000"/>
        </w:rPr>
        <w:t>1</w:t>
      </w:r>
      <w:r>
        <w:rPr>
          <w:color w:val="000000"/>
        </w:rPr>
        <w:t>）细胞体</w:t>
      </w:r>
      <w:r>
        <w:t xml:space="preserve"> </w:t>
      </w:r>
      <w:r>
        <w:t>；</w:t>
      </w:r>
      <w:r>
        <w:rPr>
          <w:color w:val="000000"/>
        </w:rPr>
        <w:t>突起</w:t>
      </w:r>
    </w:p>
    <w:p w:rsidR="00D639A9">
      <w:pPr>
        <w:spacing w:after="0"/>
      </w:pPr>
      <w:r>
        <w:rPr>
          <w:color w:val="000000"/>
        </w:rPr>
        <w:t>（</w:t>
      </w:r>
      <w:r>
        <w:rPr>
          <w:color w:val="000000"/>
        </w:rPr>
        <w:t>2</w:t>
      </w:r>
      <w:r>
        <w:rPr>
          <w:color w:val="000000"/>
        </w:rPr>
        <w:t>）兴奋</w:t>
      </w:r>
      <w:r>
        <w:t xml:space="preserve"> </w:t>
      </w:r>
      <w:r>
        <w:t>；</w:t>
      </w:r>
      <w:r>
        <w:rPr>
          <w:color w:val="000000"/>
        </w:rPr>
        <w:t>兴奋</w:t>
      </w:r>
    </w:p>
    <w:p w:rsidR="00D639A9">
      <w:pPr>
        <w:spacing w:after="0"/>
      </w:pPr>
      <w:r>
        <w:rPr>
          <w:color w:val="000000"/>
        </w:rPr>
        <w:t>（</w:t>
      </w:r>
      <w:r>
        <w:rPr>
          <w:color w:val="000000"/>
        </w:rPr>
        <w:t>3</w:t>
      </w:r>
      <w:r>
        <w:rPr>
          <w:color w:val="000000"/>
        </w:rPr>
        <w:t>）树突</w:t>
      </w:r>
      <w:r>
        <w:t xml:space="preserve"> </w:t>
      </w:r>
      <w:r>
        <w:t>；</w:t>
      </w:r>
      <w:r>
        <w:rPr>
          <w:color w:val="000000"/>
        </w:rPr>
        <w:t>轴突</w:t>
      </w:r>
    </w:p>
    <w:p w:rsidR="00D639A9">
      <w:pPr>
        <w:spacing w:after="0"/>
      </w:pPr>
      <w:r>
        <w:rPr>
          <w:color w:val="0000FF"/>
        </w:rPr>
        <w:t>【解析】</w:t>
      </w:r>
      <w:r>
        <w:rPr>
          <w:color w:val="000000"/>
        </w:rPr>
        <w:t>【解答】神经元的基本结构包括细胞体和突起，神经元接受刺激后能产生兴奋，并且把兴奋传导到其他的神经元。多数神经纤维是由树突和轴突以及外面套着的髓鞘共同组成的。</w:t>
      </w:r>
    </w:p>
    <w:p w:rsidR="00DA365D">
      <w:pPr>
        <w:spacing w:after="0"/>
      </w:pPr>
      <w:r>
        <w:rPr>
          <w:color w:val="000000"/>
        </w:rPr>
        <w:t>【分析】神经元的基本结构包括细胞体和突起，神经元接受刺激后能产生兴奋，并且把兴奋传导到其他的神经元。多数神经纤维是由树突和轴突以及外面套着的髓鞘共同组成的。</w:t>
      </w:r>
    </w:p>
    <w:p w:rsidR="00D639A9">
      <w:pPr>
        <w:spacing w:after="0"/>
      </w:pPr>
      <w:r>
        <w:rPr>
          <w:color w:val="000000"/>
        </w:rPr>
        <w:t>19.</w:t>
      </w:r>
      <w:r>
        <w:rPr>
          <w:color w:val="0000FF"/>
        </w:rPr>
        <w:t>【答案】</w:t>
      </w:r>
      <w:r>
        <w:rPr>
          <w:color w:val="000000"/>
        </w:rPr>
        <w:t>（</w:t>
      </w:r>
      <w:r>
        <w:rPr>
          <w:color w:val="000000"/>
        </w:rPr>
        <w:t>1</w:t>
      </w:r>
      <w:r>
        <w:rPr>
          <w:color w:val="000000"/>
        </w:rPr>
        <w:t>）细胞核</w:t>
      </w:r>
      <w:r>
        <w:t xml:space="preserve"> </w:t>
      </w:r>
      <w:r>
        <w:t>；</w:t>
      </w:r>
      <w:r>
        <w:rPr>
          <w:color w:val="000000"/>
        </w:rPr>
        <w:t>树突</w:t>
      </w:r>
      <w:r>
        <w:t xml:space="preserve"> </w:t>
      </w:r>
      <w:r>
        <w:t>；</w:t>
      </w:r>
      <w:r>
        <w:rPr>
          <w:color w:val="000000"/>
        </w:rPr>
        <w:t>细胞体</w:t>
      </w:r>
      <w:r>
        <w:t xml:space="preserve"> </w:t>
      </w:r>
      <w:r>
        <w:t>；</w:t>
      </w:r>
      <w:r>
        <w:rPr>
          <w:color w:val="000000"/>
        </w:rPr>
        <w:t>轴突</w:t>
      </w:r>
      <w:r>
        <w:t xml:space="preserve"> </w:t>
      </w:r>
      <w:r>
        <w:t>；</w:t>
      </w:r>
      <w:r>
        <w:rPr>
          <w:color w:val="000000"/>
        </w:rPr>
        <w:t>神经纤维</w:t>
      </w:r>
      <w:r>
        <w:t xml:space="preserve"> </w:t>
      </w:r>
      <w:r>
        <w:t>；</w:t>
      </w:r>
      <w:r>
        <w:rPr>
          <w:color w:val="000000"/>
        </w:rPr>
        <w:t>神经末梢</w:t>
      </w:r>
    </w:p>
    <w:p w:rsidR="00D639A9">
      <w:pPr>
        <w:spacing w:after="0"/>
      </w:pPr>
      <w:r>
        <w:rPr>
          <w:color w:val="000000"/>
        </w:rPr>
        <w:t>（</w:t>
      </w:r>
      <w:r>
        <w:rPr>
          <w:color w:val="000000"/>
        </w:rPr>
        <w:t>2</w:t>
      </w:r>
      <w:r>
        <w:rPr>
          <w:color w:val="000000"/>
        </w:rPr>
        <w:t>）接收刺激</w:t>
      </w:r>
      <w:r>
        <w:t xml:space="preserve"> </w:t>
      </w:r>
      <w:r>
        <w:t>；</w:t>
      </w:r>
      <w:r>
        <w:rPr>
          <w:color w:val="000000"/>
        </w:rPr>
        <w:t>传导兴奋</w:t>
      </w:r>
    </w:p>
    <w:p w:rsidR="00D639A9">
      <w:pPr>
        <w:spacing w:after="0"/>
      </w:pPr>
      <w:r>
        <w:rPr>
          <w:color w:val="000000"/>
        </w:rPr>
        <w:t>（</w:t>
      </w:r>
      <w:r>
        <w:rPr>
          <w:color w:val="000000"/>
        </w:rPr>
        <w:t>3</w:t>
      </w:r>
      <w:r>
        <w:rPr>
          <w:color w:val="000000"/>
        </w:rPr>
        <w:t>）</w:t>
      </w:r>
      <w:r>
        <w:rPr>
          <w:color w:val="000000"/>
        </w:rPr>
        <w:t>②</w:t>
      </w:r>
      <w:r>
        <w:t xml:space="preserve"> </w:t>
      </w:r>
      <w:r>
        <w:t>；</w:t>
      </w:r>
      <w:r>
        <w:rPr>
          <w:color w:val="000000"/>
        </w:rPr>
        <w:t>④</w:t>
      </w:r>
    </w:p>
    <w:p w:rsidR="00D639A9">
      <w:pPr>
        <w:spacing w:after="0"/>
      </w:pPr>
      <w:r>
        <w:rPr>
          <w:color w:val="0000FF"/>
        </w:rPr>
        <w:t>【解析】</w:t>
      </w:r>
      <w:r>
        <w:rPr>
          <w:color w:val="000000"/>
        </w:rPr>
        <w:t>【解答】解：（</w:t>
      </w:r>
      <w:r>
        <w:rPr>
          <w:color w:val="000000"/>
        </w:rPr>
        <w:t>1</w:t>
      </w:r>
      <w:r>
        <w:rPr>
          <w:color w:val="000000"/>
        </w:rPr>
        <w:t>）神经元的基本结构包括细胞体和突起两部分．神经元的突起一般包括一条长而分支少的轴突和数条短而呈树枝状分支的树突，轴突以及套在外面的髓鞘叫神经纤维，神经纤维末端</w:t>
      </w:r>
      <w:r>
        <w:rPr>
          <w:color w:val="000000"/>
        </w:rPr>
        <w:t>的细小分支叫神经末梢，神经末梢分布在全身各处．据图分析可知：</w:t>
      </w:r>
      <w:r>
        <w:rPr>
          <w:color w:val="000000"/>
        </w:rPr>
        <w:t>①</w:t>
      </w:r>
      <w:r>
        <w:rPr>
          <w:color w:val="000000"/>
        </w:rPr>
        <w:t>细胞核、</w:t>
      </w:r>
      <w:r>
        <w:rPr>
          <w:color w:val="000000"/>
        </w:rPr>
        <w:t>②</w:t>
      </w:r>
      <w:r>
        <w:rPr>
          <w:color w:val="000000"/>
        </w:rPr>
        <w:t>树突、</w:t>
      </w:r>
      <w:r>
        <w:rPr>
          <w:color w:val="000000"/>
        </w:rPr>
        <w:t>③</w:t>
      </w:r>
      <w:r>
        <w:rPr>
          <w:color w:val="000000"/>
        </w:rPr>
        <w:t>细胞体，</w:t>
      </w:r>
      <w:r>
        <w:rPr>
          <w:color w:val="000000"/>
        </w:rPr>
        <w:t>④</w:t>
      </w:r>
      <w:r>
        <w:rPr>
          <w:color w:val="000000"/>
        </w:rPr>
        <w:t>轴突、</w:t>
      </w:r>
      <w:r>
        <w:rPr>
          <w:color w:val="000000"/>
        </w:rPr>
        <w:t>⑤</w:t>
      </w:r>
      <w:r>
        <w:rPr>
          <w:color w:val="000000"/>
        </w:rPr>
        <w:t>神经纤维，</w:t>
      </w:r>
      <w:r>
        <w:rPr>
          <w:color w:val="000000"/>
        </w:rPr>
        <w:t>⑥</w:t>
      </w:r>
      <w:r>
        <w:rPr>
          <w:color w:val="000000"/>
        </w:rPr>
        <w:t>神经末梢（</w:t>
      </w:r>
      <w:r>
        <w:rPr>
          <w:color w:val="000000"/>
        </w:rPr>
        <w:t>2</w:t>
      </w:r>
      <w:r>
        <w:rPr>
          <w:color w:val="000000"/>
        </w:rPr>
        <w:t>）树突呈树枝状，数量较多，有利于收集信息和将信息传至胞体，轴突较长，可将胞体发出的神经冲动传到肌肉、腺体或其他神经元．</w:t>
      </w:r>
      <w:r>
        <w:rPr>
          <w:color w:val="000000"/>
        </w:rPr>
        <w:t>②</w:t>
      </w:r>
      <w:r>
        <w:rPr>
          <w:color w:val="000000"/>
        </w:rPr>
        <w:t>树突接收刺激，</w:t>
      </w:r>
      <w:r>
        <w:rPr>
          <w:color w:val="000000"/>
        </w:rPr>
        <w:t>⑤</w:t>
      </w:r>
      <w:r>
        <w:rPr>
          <w:color w:val="000000"/>
        </w:rPr>
        <w:t>神经纤维传导兴奋，（</w:t>
      </w:r>
      <w:r>
        <w:rPr>
          <w:color w:val="000000"/>
        </w:rPr>
        <w:t>3</w:t>
      </w:r>
      <w:r>
        <w:rPr>
          <w:color w:val="000000"/>
        </w:rPr>
        <w:t>）突起包括</w:t>
      </w:r>
      <w:r>
        <w:rPr>
          <w:color w:val="000000"/>
        </w:rPr>
        <w:t>②</w:t>
      </w:r>
      <w:r>
        <w:rPr>
          <w:color w:val="000000"/>
        </w:rPr>
        <w:t>树突和</w:t>
      </w:r>
      <w:r>
        <w:rPr>
          <w:color w:val="000000"/>
        </w:rPr>
        <w:t>④</w:t>
      </w:r>
      <w:r>
        <w:rPr>
          <w:color w:val="000000"/>
        </w:rPr>
        <w:t>轴突两种．</w:t>
      </w:r>
    </w:p>
    <w:p w:rsidR="00DA365D">
      <w:pPr>
        <w:spacing w:after="0"/>
      </w:pPr>
      <w:r>
        <w:rPr>
          <w:color w:val="000000"/>
        </w:rPr>
        <w:t>故答案为：（</w:t>
      </w:r>
      <w:r>
        <w:rPr>
          <w:color w:val="000000"/>
        </w:rPr>
        <w:t>1</w:t>
      </w:r>
      <w:r>
        <w:rPr>
          <w:color w:val="000000"/>
        </w:rPr>
        <w:t>）细胞核，树突，细胞体，轴突，神经纤维，神经末梢；（</w:t>
      </w:r>
      <w:r>
        <w:rPr>
          <w:color w:val="000000"/>
        </w:rPr>
        <w:t>2</w:t>
      </w:r>
      <w:r>
        <w:rPr>
          <w:color w:val="000000"/>
        </w:rPr>
        <w:t>）接收刺激，传导兴奋；（</w:t>
      </w:r>
      <w:r>
        <w:rPr>
          <w:color w:val="000000"/>
        </w:rPr>
        <w:t>3</w:t>
      </w:r>
      <w:r>
        <w:rPr>
          <w:color w:val="000000"/>
        </w:rPr>
        <w:t>）</w:t>
      </w:r>
      <w:r>
        <w:rPr>
          <w:color w:val="000000"/>
        </w:rPr>
        <w:t>②</w:t>
      </w:r>
      <w:r>
        <w:rPr>
          <w:color w:val="000000"/>
        </w:rPr>
        <w:t>，</w:t>
      </w:r>
      <w:r>
        <w:rPr>
          <w:color w:val="000000"/>
        </w:rPr>
        <w:t>④</w:t>
      </w:r>
    </w:p>
    <w:p w:rsidR="00DA365D">
      <w:pPr>
        <w:spacing w:after="0"/>
      </w:pPr>
      <w:r>
        <w:rPr>
          <w:color w:val="000000"/>
        </w:rPr>
        <w:t>【分析】神经元的基本结构包括细胞体和突起两部分．据图分析可知：</w:t>
      </w:r>
      <w:r>
        <w:rPr>
          <w:color w:val="000000"/>
        </w:rPr>
        <w:t>①</w:t>
      </w:r>
      <w:r>
        <w:rPr>
          <w:color w:val="000000"/>
        </w:rPr>
        <w:t>细胞核，</w:t>
      </w:r>
      <w:r>
        <w:rPr>
          <w:color w:val="000000"/>
        </w:rPr>
        <w:t>②</w:t>
      </w:r>
      <w:r>
        <w:rPr>
          <w:color w:val="000000"/>
        </w:rPr>
        <w:t>树突，</w:t>
      </w:r>
      <w:r>
        <w:rPr>
          <w:color w:val="000000"/>
        </w:rPr>
        <w:t>③</w:t>
      </w:r>
      <w:r>
        <w:rPr>
          <w:color w:val="000000"/>
        </w:rPr>
        <w:t>细胞体，</w:t>
      </w:r>
      <w:r>
        <w:rPr>
          <w:color w:val="000000"/>
        </w:rPr>
        <w:t>④</w:t>
      </w:r>
      <w:r>
        <w:rPr>
          <w:color w:val="000000"/>
        </w:rPr>
        <w:t>轴突，</w:t>
      </w:r>
      <w:r>
        <w:rPr>
          <w:color w:val="000000"/>
        </w:rPr>
        <w:t>⑤</w:t>
      </w:r>
      <w:r>
        <w:rPr>
          <w:color w:val="000000"/>
        </w:rPr>
        <w:t>神经纤维，</w:t>
      </w:r>
      <w:r>
        <w:rPr>
          <w:color w:val="000000"/>
        </w:rPr>
        <w:t>⑥</w:t>
      </w:r>
      <w:r>
        <w:rPr>
          <w:color w:val="000000"/>
        </w:rPr>
        <w:t>神经末梢．</w:t>
      </w:r>
    </w:p>
    <w:sectPr w:rsidSect="00DA365D">
      <w:headerReference w:type="even" r:id="rId19"/>
      <w:footerReference w:type="default" r:id="rId20"/>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65D" w:rsidRPr="00D639A9" w:rsidP="00D639A9">
    <w:pPr>
      <w:pStyle w:val="Footer"/>
    </w:pPr>
    <w:r w:rsidRPr="00D639A9">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65D">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DA365D">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DA365D" w:rsidP="00DA365D">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DA365D">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B416B13"/>
    <w:multiLevelType w:val="hybridMultilevel"/>
    <w:tmpl w:val="2F2040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744A0CB7"/>
    <w:multiLevelType w:val="hybridMultilevel"/>
    <w:tmpl w:val="23A851C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65D"/>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DA365D"/>
    <w:rPr>
      <w:sz w:val="18"/>
      <w:szCs w:val="18"/>
    </w:rPr>
  </w:style>
  <w:style w:type="paragraph" w:styleId="Footer">
    <w:name w:val="footer"/>
    <w:basedOn w:val="Normal"/>
    <w:link w:val="Char0"/>
    <w:uiPriority w:val="99"/>
    <w:unhideWhenUsed/>
    <w:qFormat/>
    <w:rsid w:val="00DA365D"/>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DA365D"/>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DA365D"/>
    <w:rPr>
      <w:sz w:val="18"/>
      <w:szCs w:val="18"/>
    </w:rPr>
  </w:style>
  <w:style w:type="character" w:customStyle="1" w:styleId="Char0">
    <w:name w:val="页脚 Char"/>
    <w:link w:val="Footer"/>
    <w:uiPriority w:val="99"/>
    <w:qFormat/>
    <w:rsid w:val="00DA365D"/>
    <w:rPr>
      <w:sz w:val="18"/>
      <w:szCs w:val="18"/>
    </w:rPr>
  </w:style>
  <w:style w:type="character" w:customStyle="1" w:styleId="Char1">
    <w:name w:val="批注框文本 Char"/>
    <w:link w:val="BalloonText"/>
    <w:uiPriority w:val="99"/>
    <w:semiHidden/>
    <w:qFormat/>
    <w:rsid w:val="00DA365D"/>
    <w:rPr>
      <w:sz w:val="18"/>
      <w:szCs w:val="18"/>
    </w:rPr>
  </w:style>
  <w:style w:type="paragraph" w:customStyle="1" w:styleId="1">
    <w:name w:val="正文1"/>
    <w:qFormat/>
    <w:rsid w:val="00DA365D"/>
    <w:pPr>
      <w:jc w:val="both"/>
    </w:pPr>
    <w:rPr>
      <w:kern w:val="2"/>
      <w:sz w:val="21"/>
      <w:szCs w:val="21"/>
    </w:rPr>
  </w:style>
  <w:style w:type="character" w:customStyle="1" w:styleId="15">
    <w:name w:val="15"/>
    <w:qFormat/>
    <w:rsid w:val="00DA365D"/>
    <w:rPr>
      <w:rFonts w:ascii="Times New Roman" w:hAnsi="Times New Roman" w:cs="Times New Roman" w:hint="default"/>
      <w:color w:val="0000FF"/>
      <w:u w:val="single"/>
    </w:rPr>
  </w:style>
  <w:style w:type="paragraph" w:customStyle="1" w:styleId="2">
    <w:name w:val="正文2"/>
    <w:qFormat/>
    <w:rsid w:val="00DA365D"/>
    <w:pPr>
      <w:jc w:val="both"/>
    </w:pPr>
    <w:rPr>
      <w:kern w:val="2"/>
      <w:sz w:val="21"/>
      <w:szCs w:val="21"/>
    </w:rPr>
  </w:style>
  <w:style w:type="character" w:customStyle="1" w:styleId="DefaultParagraphFontPHPDOCX">
    <w:name w:val="Default Paragraph Font PHPDOCX"/>
    <w:uiPriority w:val="1"/>
    <w:semiHidden/>
    <w:unhideWhenUsed/>
    <w:rsid w:val="00DA365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DA365D"/>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75D315-6AA9-44A2-9722-B75BB018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1321</Words>
  <Characters>7530</Characters>
  <Application>Microsoft Office Word</Application>
  <DocSecurity>0</DocSecurity>
  <Lines>62</Lines>
  <Paragraphs>17</Paragraphs>
  <ScaleCrop>false</ScaleCrop>
  <Company/>
  <LinksUpToDate>false</LinksUpToDate>
  <CharactersWithSpaces>8834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